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E8" w:rsidRPr="00860839" w:rsidRDefault="00D61B73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>Поя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>снительная записка</w:t>
      </w:r>
    </w:p>
    <w:p w:rsidR="00D216E8" w:rsidRPr="00DC02AF" w:rsidRDefault="00717582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br/>
      </w:r>
      <w:r w:rsidRPr="00860839">
        <w:rPr>
          <w:rFonts w:eastAsia="Times New Roman"/>
          <w:b/>
          <w:kern w:val="0"/>
          <w:lang w:val="ru-RU" w:eastAsia="ar-SA" w:bidi="ar-SA"/>
        </w:rPr>
        <w:tab/>
      </w:r>
      <w:r w:rsidRPr="00860839">
        <w:rPr>
          <w:rFonts w:eastAsia="Times New Roman"/>
          <w:kern w:val="0"/>
          <w:lang w:val="ru-RU" w:eastAsia="ar-SA" w:bidi="ar-SA"/>
        </w:rPr>
        <w:t>Рабочая программа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составле</w:t>
      </w:r>
      <w:r w:rsidRPr="00860839">
        <w:rPr>
          <w:rFonts w:eastAsia="Times New Roman"/>
          <w:kern w:val="0"/>
          <w:lang w:val="ru-RU" w:eastAsia="ar-SA" w:bidi="ar-SA"/>
        </w:rPr>
        <w:t>на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на основе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 xml:space="preserve"> 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авторской программы Р</w:t>
      </w:r>
      <w:r w:rsidR="00860839">
        <w:rPr>
          <w:rFonts w:eastAsia="Times New Roman"/>
          <w:kern w:val="0"/>
          <w:lang w:val="ru-RU" w:eastAsia="ar-SA" w:bidi="ar-SA"/>
        </w:rPr>
        <w:t>оговцевой Н.И., Анащенковой</w:t>
      </w:r>
      <w:r w:rsidRPr="00860839">
        <w:rPr>
          <w:rFonts w:eastAsia="Times New Roman"/>
          <w:kern w:val="0"/>
          <w:lang w:val="ru-RU" w:eastAsia="ar-SA" w:bidi="ar-SA"/>
        </w:rPr>
        <w:t xml:space="preserve"> С.В.</w:t>
      </w:r>
      <w:r w:rsidR="007247A8" w:rsidRPr="00860839">
        <w:rPr>
          <w:rFonts w:eastAsia="Times New Roman"/>
          <w:color w:val="403152"/>
          <w:kern w:val="0"/>
          <w:lang w:val="ru-RU" w:eastAsia="ar-SA" w:bidi="ar-SA"/>
        </w:rPr>
        <w:t xml:space="preserve"> </w:t>
      </w:r>
      <w:r w:rsidR="009520F9" w:rsidRPr="00860839">
        <w:rPr>
          <w:rFonts w:eastAsia="Times New Roman"/>
          <w:kern w:val="0"/>
          <w:lang w:val="ru-RU" w:eastAsia="ar-SA" w:bidi="ar-SA"/>
        </w:rPr>
        <w:t xml:space="preserve">«Технология» </w:t>
      </w:r>
      <w:r w:rsidR="0096130A" w:rsidRPr="00E806D4">
        <w:rPr>
          <w:rFonts w:eastAsia="Times New Roman"/>
          <w:kern w:val="0"/>
          <w:lang w:val="ru-RU" w:eastAsia="ar-SA" w:bidi="ar-SA"/>
        </w:rPr>
        <w:t>(</w:t>
      </w:r>
      <w:r w:rsidR="00E806D4" w:rsidRPr="00E806D4">
        <w:rPr>
          <w:rFonts w:eastAsia="Times New Roman"/>
          <w:kern w:val="0"/>
          <w:lang w:val="ru-RU" w:eastAsia="ar-SA" w:bidi="ar-SA"/>
        </w:rPr>
        <w:t>сборник рабочих программ</w:t>
      </w:r>
      <w:r w:rsidR="00860839" w:rsidRPr="00E806D4">
        <w:rPr>
          <w:rFonts w:eastAsia="Times New Roman"/>
          <w:kern w:val="0"/>
          <w:lang w:val="ru-RU" w:eastAsia="ar-SA" w:bidi="ar-SA"/>
        </w:rPr>
        <w:t xml:space="preserve"> «Школа Ро</w:t>
      </w:r>
      <w:r w:rsidR="00E806D4">
        <w:rPr>
          <w:rFonts w:eastAsia="Times New Roman"/>
          <w:kern w:val="0"/>
          <w:lang w:val="ru-RU" w:eastAsia="ar-SA" w:bidi="ar-SA"/>
        </w:rPr>
        <w:t>ссии», Москва, «Просвещение», 2011г</w:t>
      </w:r>
      <w:r w:rsidR="0096130A" w:rsidRPr="00E806D4">
        <w:rPr>
          <w:rFonts w:eastAsia="Times New Roman"/>
          <w:kern w:val="0"/>
          <w:lang w:val="ru-RU" w:eastAsia="ar-SA" w:bidi="ar-SA"/>
        </w:rPr>
        <w:t>).</w:t>
      </w:r>
    </w:p>
    <w:p w:rsidR="00044E32" w:rsidRPr="00C915DE" w:rsidRDefault="00044E32" w:rsidP="00044E32">
      <w:pPr>
        <w:jc w:val="center"/>
        <w:outlineLvl w:val="0"/>
        <w:rPr>
          <w:b/>
        </w:rPr>
      </w:pPr>
      <w:r w:rsidRPr="00527699">
        <w:rPr>
          <w:b/>
        </w:rPr>
        <w:t>Общая характеристика курса</w:t>
      </w:r>
    </w:p>
    <w:p w:rsidR="00044E32" w:rsidRPr="00364337" w:rsidRDefault="00044E32" w:rsidP="00044E32">
      <w:pPr>
        <w:jc w:val="both"/>
        <w:outlineLvl w:val="0"/>
      </w:pPr>
      <w:r w:rsidRPr="00364337">
        <w:t>Теоретической основой данной программы являются:</w:t>
      </w:r>
    </w:p>
    <w:p w:rsidR="00044E32" w:rsidRPr="00364337" w:rsidRDefault="00044E32" w:rsidP="00044E32">
      <w:pPr>
        <w:jc w:val="both"/>
      </w:pPr>
      <w:r w:rsidRPr="00364337">
        <w:t xml:space="preserve">-  </w:t>
      </w:r>
      <w:r w:rsidRPr="00364337">
        <w:rPr>
          <w:i/>
        </w:rPr>
        <w:t>Системно</w:t>
      </w:r>
      <w:r w:rsidRPr="00364337">
        <w:t>-</w:t>
      </w:r>
      <w:r w:rsidRPr="00364337">
        <w:rPr>
          <w:i/>
        </w:rPr>
        <w:t>деятельностный</w:t>
      </w:r>
      <w:r w:rsidRPr="00364337">
        <w:t xml:space="preserve"> </w:t>
      </w:r>
      <w:r w:rsidRPr="00364337">
        <w:rPr>
          <w:i/>
        </w:rPr>
        <w:t>подход</w:t>
      </w:r>
      <w:r w:rsidRPr="00364337">
        <w:t xml:space="preserve">: </w:t>
      </w:r>
      <w:r w:rsidRPr="00364337">
        <w:rPr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364337">
        <w:t>материальных (материализованных) действий с последующей их интериоризацией (П.Я.Гальперин, Н.Ф.Талызина и др</w:t>
      </w:r>
      <w:r w:rsidRPr="00364337">
        <w:rPr>
          <w:spacing w:val="-2"/>
        </w:rPr>
        <w:t>.).</w:t>
      </w:r>
    </w:p>
    <w:p w:rsidR="00044E32" w:rsidRPr="00527699" w:rsidRDefault="00044E32" w:rsidP="00044E32">
      <w:pPr>
        <w:jc w:val="both"/>
        <w:rPr>
          <w:spacing w:val="6"/>
        </w:rPr>
      </w:pPr>
      <w:r w:rsidRPr="00364337">
        <w:t xml:space="preserve">- </w:t>
      </w:r>
      <w:r w:rsidRPr="00364337">
        <w:rPr>
          <w:i/>
        </w:rPr>
        <w:t>Теория</w:t>
      </w:r>
      <w:r w:rsidRPr="00364337">
        <w:t xml:space="preserve"> </w:t>
      </w:r>
      <w:r w:rsidRPr="00364337">
        <w:rPr>
          <w:i/>
        </w:rPr>
        <w:t>развития</w:t>
      </w:r>
      <w:r w:rsidRPr="00364337">
        <w:t xml:space="preserve"> </w:t>
      </w:r>
      <w:r w:rsidRPr="00364337">
        <w:rPr>
          <w:i/>
        </w:rPr>
        <w:t>личности</w:t>
      </w:r>
      <w:r w:rsidRPr="00364337">
        <w:t xml:space="preserve"> </w:t>
      </w:r>
      <w:r w:rsidRPr="00364337">
        <w:rPr>
          <w:i/>
        </w:rPr>
        <w:t>учащегося на основе освоения универсальных</w:t>
      </w:r>
      <w:r w:rsidRPr="00364337">
        <w:t xml:space="preserve"> </w:t>
      </w:r>
      <w:r w:rsidRPr="00364337">
        <w:rPr>
          <w:i/>
        </w:rPr>
        <w:t>способов</w:t>
      </w:r>
      <w:r w:rsidRPr="00364337">
        <w:t xml:space="preserve"> </w:t>
      </w:r>
      <w:r w:rsidRPr="00364337">
        <w:rPr>
          <w:i/>
        </w:rPr>
        <w:t>деятельности</w:t>
      </w:r>
      <w:r w:rsidRPr="00364337"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044E32" w:rsidRPr="00364337" w:rsidRDefault="00044E32" w:rsidP="00044E32">
      <w:pPr>
        <w:jc w:val="both"/>
      </w:pPr>
      <w:r>
        <w:tab/>
      </w:r>
      <w:r>
        <w:rPr>
          <w:sz w:val="28"/>
          <w:szCs w:val="28"/>
        </w:rPr>
        <w:t xml:space="preserve"> </w:t>
      </w:r>
      <w:r w:rsidRPr="00527699"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работы  с технологической картой</w:t>
      </w:r>
      <w:r w:rsidRPr="00364337">
        <w:rPr>
          <w:i/>
        </w:rPr>
        <w:t>.</w:t>
      </w:r>
    </w:p>
    <w:p w:rsidR="00044E32" w:rsidRPr="00364337" w:rsidRDefault="00044E32" w:rsidP="00044E32">
      <w:pPr>
        <w:jc w:val="both"/>
      </w:pPr>
      <w:r w:rsidRPr="00364337">
        <w:rPr>
          <w:i/>
        </w:rPr>
        <w:t xml:space="preserve">         </w:t>
      </w:r>
      <w:r w:rsidRPr="00364337"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044E32" w:rsidRPr="00364337" w:rsidRDefault="00044E32" w:rsidP="00044E32">
      <w:pPr>
        <w:pStyle w:val="aa"/>
        <w:spacing w:after="0"/>
        <w:ind w:left="0"/>
        <w:jc w:val="both"/>
      </w:pPr>
      <w:r w:rsidRPr="00364337">
        <w:rPr>
          <w:color w:val="FF0000"/>
        </w:rPr>
        <w:t xml:space="preserve">         </w:t>
      </w:r>
      <w:r w:rsidRPr="00364337">
        <w:t xml:space="preserve">Особое внимание в программе отводится содержанию практических  работ, которое предусматривает: 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044E32" w:rsidRPr="00364337" w:rsidRDefault="00044E32" w:rsidP="00044E32">
      <w:pPr>
        <w:pStyle w:val="aa"/>
        <w:numPr>
          <w:ilvl w:val="0"/>
          <w:numId w:val="19"/>
        </w:numPr>
        <w:spacing w:after="0"/>
        <w:jc w:val="both"/>
      </w:pPr>
      <w:r w:rsidRPr="00364337">
        <w:t xml:space="preserve">овладение инвариантными составляющими технологических операций (способами работы)  </w:t>
      </w:r>
      <w:r w:rsidRPr="00364337">
        <w:rPr>
          <w:iCs/>
        </w:rPr>
        <w:t>разметки,</w:t>
      </w:r>
      <w:r w:rsidRPr="00364337">
        <w:t xml:space="preserve"> </w:t>
      </w:r>
      <w:r w:rsidRPr="00364337">
        <w:rPr>
          <w:iCs/>
        </w:rPr>
        <w:t>раскроя, сборки, отделки;</w:t>
      </w:r>
    </w:p>
    <w:p w:rsidR="00044E32" w:rsidRPr="00364337" w:rsidRDefault="00044E32" w:rsidP="00044E32">
      <w:pPr>
        <w:pStyle w:val="aa"/>
        <w:numPr>
          <w:ilvl w:val="0"/>
          <w:numId w:val="19"/>
        </w:numPr>
        <w:spacing w:after="0"/>
        <w:jc w:val="both"/>
      </w:pPr>
      <w:r w:rsidRPr="00364337">
        <w:t xml:space="preserve"> первичное ознакомление с законами природы, на которые опирается человек при работе;  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>изготовление  преимущественно объемных изделий (в целях развития пространственного  восприятия);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  <w:rPr>
          <w:spacing w:val="6"/>
        </w:rPr>
      </w:pPr>
      <w:r w:rsidRPr="00364337">
        <w:rPr>
          <w:spacing w:val="4"/>
        </w:rPr>
        <w:lastRenderedPageBreak/>
        <w:t>проектная</w:t>
      </w:r>
      <w:r w:rsidRPr="00364337">
        <w:rPr>
          <w:b/>
          <w:spacing w:val="4"/>
        </w:rPr>
        <w:t xml:space="preserve"> </w:t>
      </w:r>
      <w:r w:rsidRPr="00364337">
        <w:rPr>
          <w:spacing w:val="4"/>
        </w:rPr>
        <w:t>деятельность</w:t>
      </w:r>
      <w:r w:rsidRPr="00364337">
        <w:rPr>
          <w:b/>
          <w:spacing w:val="4"/>
        </w:rPr>
        <w:t xml:space="preserve"> (</w:t>
      </w:r>
      <w:r w:rsidRPr="00364337">
        <w:rPr>
          <w:spacing w:val="1"/>
        </w:rPr>
        <w:t>определение цели и задач, распределение участников для решения поставленных задач</w:t>
      </w:r>
      <w:r w:rsidRPr="00364337">
        <w:rPr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 xml:space="preserve">использование в работе  преимущественно конструкторской, а не  изобразительной деятельности; 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знакомство с природой и использованием ее богатств человеком;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044E32" w:rsidRPr="00364337" w:rsidRDefault="00044E32" w:rsidP="00044E32">
      <w:pPr>
        <w:ind w:firstLine="357"/>
        <w:jc w:val="both"/>
      </w:pPr>
      <w:r w:rsidRPr="00364337"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044E32" w:rsidRPr="00364337" w:rsidRDefault="00044E32" w:rsidP="00044E32">
      <w:pPr>
        <w:jc w:val="both"/>
      </w:pPr>
      <w:r>
        <w:tab/>
      </w:r>
      <w:r w:rsidRPr="00364337"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044E32" w:rsidRPr="00364337" w:rsidRDefault="00044E32" w:rsidP="00044E32">
      <w:pPr>
        <w:pStyle w:val="HTML"/>
        <w:jc w:val="both"/>
        <w:textAlignment w:val="top"/>
        <w:rPr>
          <w:rFonts w:ascii="Times New Roman" w:hAnsi="Times New Roman"/>
        </w:rPr>
      </w:pPr>
      <w:r w:rsidRPr="00364337">
        <w:rPr>
          <w:rFonts w:ascii="Times New Roman" w:hAnsi="Times New Roman"/>
        </w:rPr>
        <w:t xml:space="preserve">      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044E32" w:rsidRPr="00364337" w:rsidRDefault="00044E32" w:rsidP="00044E32">
      <w:pPr>
        <w:ind w:firstLine="709"/>
        <w:jc w:val="both"/>
      </w:pPr>
      <w:r w:rsidRPr="00364337">
        <w:t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044E32" w:rsidRPr="00364337" w:rsidRDefault="00044E32" w:rsidP="00044E32">
      <w:pPr>
        <w:ind w:firstLine="709"/>
        <w:jc w:val="both"/>
      </w:pPr>
      <w:r w:rsidRPr="00364337">
        <w:t xml:space="preserve">В программе 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044E32" w:rsidRPr="00364337" w:rsidRDefault="00044E32" w:rsidP="00044E32">
      <w:pPr>
        <w:jc w:val="both"/>
      </w:pPr>
      <w:r w:rsidRPr="00364337">
        <w:t xml:space="preserve">      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«Математика и информатика».</w:t>
      </w:r>
    </w:p>
    <w:p w:rsidR="00044E32" w:rsidRPr="00364337" w:rsidRDefault="00044E32" w:rsidP="00044E32">
      <w:pPr>
        <w:jc w:val="both"/>
      </w:pPr>
      <w:r w:rsidRPr="00364337">
        <w:t xml:space="preserve">    </w:t>
      </w:r>
      <w:r>
        <w:tab/>
      </w:r>
      <w:r w:rsidRPr="00364337">
        <w:t xml:space="preserve">В «Технологии»  естественным путем интегрируется содержание образовательной области «Филология»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</w:t>
      </w:r>
      <w:r w:rsidRPr="00364337">
        <w:lastRenderedPageBreak/>
        <w:t>суждения, обосновывают  их, формулируют выводы.</w:t>
      </w:r>
    </w:p>
    <w:p w:rsidR="00044E32" w:rsidRPr="00364337" w:rsidRDefault="00044E32" w:rsidP="00044E32">
      <w:pPr>
        <w:ind w:firstLine="709"/>
        <w:jc w:val="both"/>
      </w:pPr>
      <w:r w:rsidRPr="00364337">
        <w:t xml:space="preserve">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044E32" w:rsidRDefault="00044E32" w:rsidP="00044E32">
      <w:pPr>
        <w:ind w:firstLine="357"/>
        <w:jc w:val="both"/>
      </w:pPr>
      <w:r>
        <w:tab/>
      </w:r>
      <w:r w:rsidRPr="00364337"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</w:t>
      </w:r>
      <w:r>
        <w:t>я.</w:t>
      </w:r>
    </w:p>
    <w:p w:rsidR="00044E32" w:rsidRDefault="00044E32" w:rsidP="00044E32">
      <w:pPr>
        <w:ind w:firstLine="357"/>
        <w:jc w:val="center"/>
        <w:rPr>
          <w:b/>
        </w:rPr>
      </w:pPr>
    </w:p>
    <w:p w:rsidR="00044E32" w:rsidRPr="00BB6F53" w:rsidRDefault="00044E32" w:rsidP="00044E32">
      <w:pPr>
        <w:jc w:val="center"/>
        <w:rPr>
          <w:b/>
        </w:rPr>
      </w:pPr>
      <w:r>
        <w:rPr>
          <w:b/>
        </w:rPr>
        <w:t>Цели и задачи учебного предмета</w:t>
      </w:r>
    </w:p>
    <w:p w:rsidR="00044E32" w:rsidRPr="00364337" w:rsidRDefault="00044E32" w:rsidP="00044E32">
      <w:pPr>
        <w:ind w:left="360"/>
        <w:jc w:val="both"/>
        <w:rPr>
          <w:color w:val="008000"/>
        </w:rPr>
      </w:pPr>
      <w:r w:rsidRPr="000F4D17">
        <w:rPr>
          <w:color w:val="008000"/>
          <w:sz w:val="28"/>
          <w:szCs w:val="28"/>
        </w:rPr>
        <w:t xml:space="preserve">    </w:t>
      </w:r>
      <w:r w:rsidRPr="00364337">
        <w:rPr>
          <w:b/>
        </w:rPr>
        <w:t xml:space="preserve">Цели </w:t>
      </w:r>
      <w:r w:rsidRPr="00364337">
        <w:t>изучения технологии в начальной школе</w:t>
      </w:r>
      <w:r w:rsidRPr="00364337">
        <w:rPr>
          <w:color w:val="008000"/>
        </w:rPr>
        <w:t>:</w:t>
      </w:r>
    </w:p>
    <w:p w:rsidR="00044E32" w:rsidRPr="00364337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Овладение технологическими знаниями и технико-технологическими умениями.</w:t>
      </w:r>
    </w:p>
    <w:p w:rsidR="00044E32" w:rsidRPr="00364337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Освоение продукт</w:t>
      </w:r>
      <w:r w:rsidRPr="002A3448">
        <w:rPr>
          <w:bCs/>
        </w:rPr>
        <w:t>и</w:t>
      </w:r>
      <w:r w:rsidRPr="00364337">
        <w:rPr>
          <w:bCs/>
        </w:rPr>
        <w:t>вной проектной деятельности.</w:t>
      </w:r>
    </w:p>
    <w:p w:rsidR="00044E32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Формирование позитивного эмоционально-ценностного отношения к труду и людям труда.</w:t>
      </w:r>
    </w:p>
    <w:p w:rsidR="00044E32" w:rsidRPr="002A3448" w:rsidRDefault="00044E32" w:rsidP="00044E32">
      <w:pPr>
        <w:jc w:val="both"/>
        <w:rPr>
          <w:b/>
          <w:bCs/>
        </w:rPr>
      </w:pPr>
      <w:r w:rsidRPr="002A3448">
        <w:rPr>
          <w:b/>
          <w:bCs/>
        </w:rPr>
        <w:t>Основные задачи курса: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 мотивации успеха, готовности к действиям в новых условиях и нестандартных ситуациях;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lastRenderedPageBreak/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044E32" w:rsidRPr="00527699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>Содержание учебного предмета «Технология»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Трудовая деятельность и её значение в жизни человека.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lastRenderedPageBreak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индивидуальных проектов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CC604B" w:rsidRPr="00860839" w:rsidRDefault="00CC604B" w:rsidP="00CC604B">
      <w:pPr>
        <w:widowControl/>
        <w:ind w:firstLine="708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Выполнение элементарных расчетов стои</w:t>
      </w:r>
      <w:r>
        <w:rPr>
          <w:rFonts w:eastAsia="Times New Roman"/>
          <w:kern w:val="0"/>
          <w:lang w:val="ru-RU" w:eastAsia="ar-SA" w:bidi="ar-SA"/>
        </w:rPr>
        <w:t>мости изготавливаемого изделия.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2. Технология ручной обработки материалов. Элементы графической грамоты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Подготовка материалов к работе. Экономное расходование материалов. Выбор </w:t>
      </w:r>
      <w:r w:rsidRPr="00860839">
        <w:rPr>
          <w:rFonts w:eastAsia="Times New Roman"/>
          <w:b/>
          <w:i/>
          <w:kern w:val="0"/>
          <w:lang w:val="ru-RU" w:eastAsia="ar-SA" w:bidi="ar-SA"/>
        </w:rPr>
        <w:t>и замена</w:t>
      </w:r>
      <w:r w:rsidRPr="00860839">
        <w:rPr>
          <w:rFonts w:eastAsia="Times New Roman"/>
          <w:kern w:val="0"/>
          <w:lang w:val="ru-RU" w:eastAsia="ar-SA" w:bidi="ar-SA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</w:t>
      </w:r>
      <w:r>
        <w:rPr>
          <w:rFonts w:eastAsia="Times New Roman"/>
          <w:kern w:val="0"/>
          <w:lang w:val="ru-RU" w:eastAsia="ar-SA" w:bidi="ar-SA"/>
        </w:rPr>
        <w:t xml:space="preserve">ему чертежу или эскизу, схеме.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3. Конструирование и моделирование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</w:t>
      </w:r>
      <w:r w:rsidRPr="00860839">
        <w:rPr>
          <w:rFonts w:eastAsia="Times New Roman"/>
          <w:kern w:val="0"/>
          <w:lang w:val="ru-RU" w:eastAsia="ar-SA" w:bidi="ar-SA"/>
        </w:rPr>
        <w:lastRenderedPageBreak/>
        <w:t xml:space="preserve">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</w:t>
      </w:r>
      <w:r>
        <w:rPr>
          <w:rFonts w:eastAsia="Times New Roman"/>
          <w:kern w:val="0"/>
          <w:lang w:val="ru-RU" w:eastAsia="ar-SA" w:bidi="ar-SA"/>
        </w:rPr>
        <w:t xml:space="preserve"> в интерактивном конструкторе.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4. Практика работы на компьютере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СО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proofErr w:type="gramStart"/>
      <w:r w:rsidRPr="00860839">
        <w:rPr>
          <w:rFonts w:eastAsia="Times New Roman"/>
          <w:kern w:val="0"/>
          <w:lang w:val="ru-RU" w:eastAsia="ar-SA" w:bidi="ar-SA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CC604B" w:rsidRPr="00860839" w:rsidRDefault="00CC604B" w:rsidP="00CC604B">
      <w:pPr>
        <w:widowControl/>
        <w:rPr>
          <w:rFonts w:eastAsia="Times New Roman"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Default="00CC604B" w:rsidP="00CC604B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044E32" w:rsidRDefault="00044E32" w:rsidP="00044E32">
      <w:pPr>
        <w:ind w:firstLine="357"/>
        <w:jc w:val="center"/>
        <w:rPr>
          <w:b/>
        </w:rPr>
      </w:pPr>
    </w:p>
    <w:p w:rsidR="00044E32" w:rsidRPr="006C5FE7" w:rsidRDefault="00044E32" w:rsidP="00044E32">
      <w:pPr>
        <w:tabs>
          <w:tab w:val="left" w:pos="6315"/>
        </w:tabs>
        <w:spacing w:after="40"/>
        <w:ind w:firstLine="357"/>
        <w:jc w:val="both"/>
        <w:rPr>
          <w:sz w:val="28"/>
          <w:szCs w:val="28"/>
        </w:rPr>
      </w:pPr>
      <w:r w:rsidRPr="006C5FE7">
        <w:rPr>
          <w:sz w:val="28"/>
          <w:szCs w:val="28"/>
        </w:rPr>
        <w:tab/>
      </w:r>
    </w:p>
    <w:p w:rsidR="00044E32" w:rsidRPr="006C5FE7" w:rsidRDefault="00044E32" w:rsidP="00044E32">
      <w:pPr>
        <w:spacing w:after="40"/>
        <w:ind w:firstLine="357"/>
        <w:jc w:val="center"/>
        <w:rPr>
          <w:b/>
          <w:iCs/>
        </w:rPr>
      </w:pPr>
      <w:r w:rsidRPr="006C5FE7">
        <w:rPr>
          <w:b/>
          <w:iCs/>
        </w:rPr>
        <w:t>Результаты изучения курса</w:t>
      </w:r>
    </w:p>
    <w:p w:rsidR="00044E32" w:rsidRPr="006C5FE7" w:rsidRDefault="00044E32" w:rsidP="00044E32">
      <w:pPr>
        <w:ind w:firstLine="360"/>
        <w:jc w:val="both"/>
      </w:pPr>
      <w:r w:rsidRPr="006C5FE7">
        <w:t>Освоение данной программы обеспечивает достижение  следующих  результатов:</w:t>
      </w:r>
    </w:p>
    <w:p w:rsidR="00044E32" w:rsidRPr="006C5FE7" w:rsidRDefault="00044E32" w:rsidP="00044E32">
      <w:pPr>
        <w:autoSpaceDE w:val="0"/>
        <w:autoSpaceDN w:val="0"/>
        <w:ind w:firstLine="567"/>
        <w:jc w:val="both"/>
        <w:rPr>
          <w:rFonts w:eastAsia="MS Mincho"/>
          <w:b/>
          <w:bCs/>
          <w:iCs/>
        </w:rPr>
      </w:pPr>
      <w:r w:rsidRPr="006C5FE7">
        <w:rPr>
          <w:rFonts w:eastAsia="MS Mincho"/>
          <w:b/>
          <w:bCs/>
          <w:iCs/>
        </w:rPr>
        <w:t>Личностные результаты: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Воспитание патриотизма, чувства гордости за свою Родину, российский народ и историю России.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уважительного отношения к иному мнению, истории и культуре других народов.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44E32" w:rsidRPr="006C5FE7" w:rsidRDefault="00044E32" w:rsidP="00044E32">
      <w:pPr>
        <w:ind w:firstLine="567"/>
        <w:jc w:val="both"/>
      </w:pPr>
      <w:r w:rsidRPr="006C5FE7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эстетических потребностей, ценностей и чувств.</w:t>
      </w:r>
    </w:p>
    <w:p w:rsidR="00044E32" w:rsidRPr="006C5FE7" w:rsidRDefault="00044E32" w:rsidP="00044E32">
      <w:pPr>
        <w:ind w:firstLine="567"/>
        <w:jc w:val="both"/>
      </w:pPr>
      <w:r w:rsidRPr="006C5FE7">
        <w:lastRenderedPageBreak/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установки на безопасный и здоровый образ жизни.</w:t>
      </w: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 Метапредметные результаты:</w:t>
      </w:r>
    </w:p>
    <w:p w:rsidR="00044E32" w:rsidRPr="006C5FE7" w:rsidRDefault="00044E32" w:rsidP="00044E32">
      <w:pPr>
        <w:tabs>
          <w:tab w:val="left" w:pos="0"/>
        </w:tabs>
        <w:ind w:firstLine="567"/>
        <w:jc w:val="both"/>
      </w:pPr>
      <w:r w:rsidRPr="006C5FE7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044E32" w:rsidRPr="006C5FE7" w:rsidRDefault="00044E32" w:rsidP="00044E32">
      <w:pPr>
        <w:ind w:firstLine="567"/>
        <w:jc w:val="both"/>
      </w:pPr>
      <w:r w:rsidRPr="006C5FE7">
        <w:t>- Освоение  способов  решения  проблем  творческого  и  поискового  характера.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44E32" w:rsidRPr="006C5FE7" w:rsidRDefault="00044E32" w:rsidP="00044E32">
      <w:pPr>
        <w:ind w:firstLine="567"/>
        <w:jc w:val="both"/>
      </w:pPr>
      <w:r w:rsidRPr="006C5FE7"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44E32" w:rsidRPr="006C5FE7" w:rsidRDefault="00044E32" w:rsidP="00044E32">
      <w:pPr>
        <w:ind w:firstLine="567"/>
        <w:jc w:val="both"/>
      </w:pPr>
      <w:r w:rsidRPr="006C5FE7"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044E32" w:rsidRPr="006C5FE7" w:rsidRDefault="00044E32" w:rsidP="00044E32">
      <w:pPr>
        <w:jc w:val="both"/>
      </w:pPr>
      <w:r w:rsidRPr="006C5FE7"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044E32" w:rsidRPr="006C5FE7" w:rsidRDefault="00044E32" w:rsidP="00044E32">
      <w:pPr>
        <w:ind w:firstLine="567"/>
        <w:jc w:val="both"/>
      </w:pPr>
      <w:r w:rsidRPr="006C5FE7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44E32" w:rsidRDefault="00044E32" w:rsidP="00044E32">
      <w:pPr>
        <w:ind w:firstLine="567"/>
        <w:jc w:val="both"/>
        <w:rPr>
          <w:b/>
        </w:rPr>
      </w:pPr>
    </w:p>
    <w:p w:rsidR="00044E32" w:rsidRDefault="00044E32" w:rsidP="00044E32">
      <w:pPr>
        <w:ind w:firstLine="567"/>
        <w:jc w:val="both"/>
        <w:rPr>
          <w:b/>
        </w:rPr>
      </w:pP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Предметные результаты: </w:t>
      </w:r>
    </w:p>
    <w:p w:rsidR="00044E32" w:rsidRPr="006C5FE7" w:rsidRDefault="00044E32" w:rsidP="00044E32">
      <w:pPr>
        <w:jc w:val="both"/>
      </w:pPr>
      <w:r w:rsidRPr="006C5FE7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044E32" w:rsidRPr="006C5FE7" w:rsidRDefault="00044E32" w:rsidP="00044E32">
      <w:pPr>
        <w:jc w:val="both"/>
      </w:pPr>
      <w:r w:rsidRPr="006C5FE7"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044E32" w:rsidRPr="006C5FE7" w:rsidRDefault="00044E32" w:rsidP="00044E32">
      <w:pPr>
        <w:jc w:val="both"/>
      </w:pPr>
      <w:r w:rsidRPr="006C5FE7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044E32" w:rsidRPr="006C5FE7" w:rsidRDefault="00044E32" w:rsidP="00044E32">
      <w:pPr>
        <w:jc w:val="both"/>
      </w:pPr>
      <w:r w:rsidRPr="006C5FE7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44E32" w:rsidRPr="006C5FE7" w:rsidRDefault="00044E32" w:rsidP="00044E32">
      <w:pPr>
        <w:jc w:val="both"/>
      </w:pPr>
      <w:r w:rsidRPr="006C5FE7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>
        <w:rPr>
          <w:b/>
          <w:bCs/>
        </w:rPr>
        <w:tab/>
      </w:r>
    </w:p>
    <w:p w:rsidR="00044E32" w:rsidRPr="006C5FE7" w:rsidRDefault="00044E32" w:rsidP="00044E32">
      <w:pPr>
        <w:autoSpaceDE w:val="0"/>
        <w:autoSpaceDN w:val="0"/>
        <w:adjustRightInd w:val="0"/>
        <w:ind w:firstLine="357"/>
        <w:jc w:val="both"/>
        <w:rPr>
          <w:b/>
          <w:bCs/>
          <w:color w:val="000000"/>
        </w:rPr>
      </w:pPr>
      <w:r w:rsidRPr="00527699">
        <w:rPr>
          <w:b/>
          <w:bCs/>
        </w:rPr>
        <w:lastRenderedPageBreak/>
        <w:t xml:space="preserve">В результате изучения </w:t>
      </w:r>
      <w:r w:rsidRPr="00527699">
        <w:rPr>
          <w:b/>
          <w:bCs/>
          <w:color w:val="000000"/>
        </w:rPr>
        <w:t>блока «Технология ручной обработки материалов.</w:t>
      </w:r>
      <w:r>
        <w:rPr>
          <w:b/>
          <w:bCs/>
          <w:color w:val="000000"/>
        </w:rPr>
        <w:t xml:space="preserve"> Элементы графической грамоты»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на основе полученных представлений о многообразии материалов, их видах,</w:t>
      </w:r>
      <w:r>
        <w:rPr>
          <w:color w:val="000000"/>
        </w:rPr>
        <w:t xml:space="preserve"> </w:t>
      </w:r>
      <w:r w:rsidRPr="00724EC2">
        <w:rPr>
          <w:color w:val="000000"/>
        </w:rPr>
        <w:t>свойствах, происхождении, практическом применении в жизни осознанно</w:t>
      </w:r>
      <w:r>
        <w:rPr>
          <w:color w:val="000000"/>
        </w:rPr>
        <w:t xml:space="preserve"> </w:t>
      </w:r>
      <w:r w:rsidRPr="00724EC2">
        <w:rPr>
          <w:color w:val="000000"/>
        </w:rPr>
        <w:t>подбирать доступные в обработке материалы для изделий по декоративно-художественным и конструктивным свойствам в соответствии с</w:t>
      </w:r>
      <w:r>
        <w:rPr>
          <w:color w:val="000000"/>
        </w:rPr>
        <w:t xml:space="preserve"> </w:t>
      </w:r>
      <w:r w:rsidRPr="00724EC2">
        <w:rPr>
          <w:color w:val="000000"/>
        </w:rPr>
        <w:t>поставленной задачей;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отбирать и выполнять в зависимости от свойств освоенных материалов</w:t>
      </w:r>
      <w:r>
        <w:rPr>
          <w:color w:val="000000"/>
        </w:rPr>
        <w:t xml:space="preserve"> </w:t>
      </w:r>
      <w:r w:rsidRPr="00724EC2">
        <w:rPr>
          <w:color w:val="000000"/>
        </w:rPr>
        <w:t>оптимальные и доступные технологические пр</w:t>
      </w:r>
      <w:r>
        <w:rPr>
          <w:color w:val="000000"/>
        </w:rPr>
        <w:t>ие</w:t>
      </w:r>
      <w:r w:rsidRPr="00724EC2">
        <w:rPr>
          <w:color w:val="000000"/>
        </w:rPr>
        <w:t>мы их ручной обработки</w:t>
      </w:r>
      <w:r>
        <w:rPr>
          <w:color w:val="000000"/>
        </w:rPr>
        <w:t xml:space="preserve"> </w:t>
      </w:r>
      <w:r w:rsidRPr="00724EC2">
        <w:rPr>
          <w:color w:val="000000"/>
        </w:rPr>
        <w:t>(при разметке деталей, их выделении из заготовки, формообразовании,</w:t>
      </w:r>
      <w:r>
        <w:rPr>
          <w:color w:val="000000"/>
        </w:rPr>
        <w:t xml:space="preserve"> </w:t>
      </w:r>
      <w:r w:rsidRPr="00724EC2">
        <w:rPr>
          <w:color w:val="000000"/>
        </w:rPr>
        <w:t>сборке и отделке изделия);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применять пр</w:t>
      </w:r>
      <w:r>
        <w:rPr>
          <w:color w:val="000000"/>
        </w:rPr>
        <w:t>ие</w:t>
      </w:r>
      <w:r w:rsidRPr="00724EC2">
        <w:rPr>
          <w:color w:val="000000"/>
        </w:rPr>
        <w:t>мы рациональной безопасной работы ручными</w:t>
      </w:r>
      <w:r>
        <w:rPr>
          <w:color w:val="000000"/>
        </w:rPr>
        <w:t xml:space="preserve"> </w:t>
      </w:r>
      <w:r w:rsidRPr="00724EC2">
        <w:rPr>
          <w:color w:val="000000"/>
        </w:rPr>
        <w:t>инструментами: чер</w:t>
      </w:r>
      <w:r>
        <w:rPr>
          <w:color w:val="000000"/>
        </w:rPr>
        <w:t>те</w:t>
      </w:r>
      <w:r w:rsidRPr="00724EC2">
        <w:rPr>
          <w:color w:val="000000"/>
        </w:rPr>
        <w:t>жными (линейка, угольник, циркуль), режущими</w:t>
      </w:r>
      <w:r>
        <w:rPr>
          <w:color w:val="000000"/>
        </w:rPr>
        <w:t xml:space="preserve"> </w:t>
      </w:r>
      <w:r w:rsidRPr="00724EC2">
        <w:rPr>
          <w:color w:val="000000"/>
        </w:rPr>
        <w:t>(ножницы) и колющими (швейная игла);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выполнять символические действия моделирования и преобразования</w:t>
      </w:r>
      <w:r>
        <w:rPr>
          <w:color w:val="000000"/>
        </w:rPr>
        <w:t xml:space="preserve"> </w:t>
      </w:r>
      <w:r w:rsidRPr="00724EC2">
        <w:rPr>
          <w:color w:val="000000"/>
        </w:rPr>
        <w:t>модели и работать с простейшей технической документацией: распознавать</w:t>
      </w:r>
      <w:r>
        <w:rPr>
          <w:color w:val="000000"/>
        </w:rPr>
        <w:t xml:space="preserve"> </w:t>
      </w:r>
      <w:r w:rsidRPr="00724EC2">
        <w:rPr>
          <w:color w:val="000000"/>
        </w:rPr>
        <w:t>простейшие чертежи и эскизы, читать их и выполнять разметку с опорой на</w:t>
      </w:r>
      <w:r>
        <w:rPr>
          <w:color w:val="000000"/>
        </w:rPr>
        <w:t xml:space="preserve"> </w:t>
      </w:r>
      <w:r w:rsidRPr="00724EC2">
        <w:rPr>
          <w:color w:val="000000"/>
        </w:rPr>
        <w:t>них; изготавливать плоскостные и об</w:t>
      </w:r>
      <w:r>
        <w:rPr>
          <w:color w:val="000000"/>
        </w:rPr>
        <w:t>ъе</w:t>
      </w:r>
      <w:r w:rsidRPr="00724EC2">
        <w:rPr>
          <w:color w:val="000000"/>
        </w:rPr>
        <w:t>мные изделия по простейшим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чертежам, эскизам, схемам, рисункам.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527699">
        <w:rPr>
          <w:rFonts w:ascii="Symbol" w:hAnsi="Symbol" w:cs="Symbol"/>
          <w:color w:val="000000"/>
        </w:rPr>
        <w:t></w:t>
      </w:r>
      <w:r w:rsidRPr="00527699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«К</w:t>
      </w:r>
      <w:r>
        <w:rPr>
          <w:b/>
          <w:bCs/>
          <w:color w:val="000000"/>
        </w:rPr>
        <w:t xml:space="preserve">онструирование и моделирование»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анализировать устройство изделия: выделять детали, их форму, определять</w:t>
      </w:r>
      <w:r>
        <w:rPr>
          <w:color w:val="000000"/>
        </w:rPr>
        <w:t xml:space="preserve"> </w:t>
      </w:r>
      <w:r w:rsidRPr="00724EC2">
        <w:rPr>
          <w:color w:val="000000"/>
        </w:rPr>
        <w:t>взаимное расположение, виды соединения деталей;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решать простейшие задачи конструктивного характера по изменению вида и</w:t>
      </w:r>
      <w:r>
        <w:rPr>
          <w:color w:val="000000"/>
        </w:rPr>
        <w:t xml:space="preserve"> </w:t>
      </w:r>
      <w:r w:rsidRPr="00724EC2">
        <w:rPr>
          <w:color w:val="000000"/>
        </w:rPr>
        <w:t>способа соединения деталей: на достраивание, придание новых свойств</w:t>
      </w:r>
      <w:r>
        <w:rPr>
          <w:color w:val="000000"/>
        </w:rPr>
        <w:t xml:space="preserve"> </w:t>
      </w:r>
      <w:r w:rsidRPr="00724EC2">
        <w:rPr>
          <w:color w:val="000000"/>
        </w:rPr>
        <w:t>к</w:t>
      </w:r>
      <w:r>
        <w:rPr>
          <w:color w:val="000000"/>
        </w:rPr>
        <w:t>онструкции, а также другие</w:t>
      </w:r>
      <w:r w:rsidRPr="00724EC2">
        <w:rPr>
          <w:color w:val="000000"/>
        </w:rPr>
        <w:t xml:space="preserve"> доступные и сходные по сложности задачи;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изготавливать несложные конструкции изделий по рисунку, простейшему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чертежу или эскизу, образцу и доступным заданным условиям.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</w:t>
      </w:r>
      <w:r>
        <w:rPr>
          <w:i/>
          <w:iCs/>
          <w:color w:val="000000"/>
        </w:rPr>
        <w:t>:</w:t>
      </w:r>
    </w:p>
    <w:p w:rsidR="00044E32" w:rsidRPr="00C97841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C97841">
        <w:rPr>
          <w:rFonts w:ascii="Symbol" w:hAnsi="Symbol" w:cs="Symbol"/>
          <w:color w:val="000000"/>
        </w:rPr>
        <w:t></w:t>
      </w:r>
      <w:r w:rsidRPr="00C97841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24EC2">
        <w:rPr>
          <w:color w:val="000000"/>
        </w:rPr>
        <w:t>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</w:t>
      </w:r>
      <w:r>
        <w:rPr>
          <w:b/>
          <w:bCs/>
          <w:color w:val="000000"/>
        </w:rPr>
        <w:t xml:space="preserve">«Практика работы на компьютере» </w:t>
      </w:r>
      <w:r>
        <w:rPr>
          <w:i/>
          <w:iCs/>
          <w:color w:val="000000"/>
        </w:rPr>
        <w:t>в</w:t>
      </w:r>
      <w:r w:rsidRPr="00527699">
        <w:rPr>
          <w:i/>
          <w:iCs/>
          <w:color w:val="000000"/>
        </w:rPr>
        <w:t>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соблюдать безопасные пр</w:t>
      </w:r>
      <w:r>
        <w:rPr>
          <w:color w:val="000000"/>
        </w:rPr>
        <w:t>ие</w:t>
      </w:r>
      <w:r w:rsidRPr="00724EC2">
        <w:rPr>
          <w:color w:val="000000"/>
        </w:rPr>
        <w:t>мы труда, пользоваться персональным</w:t>
      </w:r>
      <w:r>
        <w:rPr>
          <w:color w:val="000000"/>
        </w:rPr>
        <w:t xml:space="preserve"> </w:t>
      </w:r>
      <w:r w:rsidRPr="00724EC2">
        <w:rPr>
          <w:color w:val="000000"/>
        </w:rPr>
        <w:t>компьютером для воспроизведения и поиска необходимой информации в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ресурсе компьютера, для решения доступных конструкторско-технологических задач;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использовать простейшие пр</w:t>
      </w:r>
      <w:r>
        <w:rPr>
          <w:color w:val="000000"/>
        </w:rPr>
        <w:t>ие</w:t>
      </w:r>
      <w:r w:rsidRPr="00724EC2">
        <w:rPr>
          <w:color w:val="000000"/>
        </w:rPr>
        <w:t>мы работы с готовыми электронными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ресурсами: активировать, читать информацию, выполнять задания;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создавать небольшие тексты, иллюстрации к устному рассказу, используя</w:t>
      </w:r>
      <w:r>
        <w:rPr>
          <w:color w:val="000000"/>
        </w:rPr>
        <w:t xml:space="preserve"> </w:t>
      </w:r>
      <w:r w:rsidRPr="00724EC2">
        <w:rPr>
          <w:color w:val="000000"/>
        </w:rPr>
        <w:t>редакторы текстов и презентаций.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CC604B" w:rsidRPr="00CC604B" w:rsidRDefault="00044E32" w:rsidP="00044E32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 w:rsidRPr="0053489C">
        <w:rPr>
          <w:b/>
          <w:color w:val="000000"/>
        </w:rPr>
        <w:t xml:space="preserve">Разделы </w:t>
      </w:r>
      <w:r w:rsidRPr="0053489C">
        <w:rPr>
          <w:b/>
          <w:color w:val="000000"/>
          <w:lang w:val="ru-RU"/>
        </w:rPr>
        <w:t>программы:</w:t>
      </w:r>
    </w:p>
    <w:p w:rsidR="0053489C" w:rsidRP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lastRenderedPageBreak/>
        <w:t>Как работать с учебником – 1ч</w:t>
      </w:r>
    </w:p>
    <w:p w:rsidR="00DE2C63" w:rsidRDefault="00B635D0" w:rsidP="00167B8A">
      <w:pPr>
        <w:widowControl/>
        <w:suppressAutoHyphens w:val="0"/>
        <w:jc w:val="both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«</w:t>
      </w:r>
      <w:r w:rsidR="0053489C">
        <w:rPr>
          <w:b/>
          <w:bCs/>
          <w:color w:val="000000"/>
          <w:lang w:val="ru-RU"/>
        </w:rPr>
        <w:t>Человек и земля</w:t>
      </w:r>
      <w:r>
        <w:rPr>
          <w:b/>
          <w:bCs/>
          <w:color w:val="000000"/>
          <w:lang w:val="ru-RU"/>
        </w:rPr>
        <w:t>» –</w:t>
      </w:r>
      <w:r w:rsidR="0053489C">
        <w:rPr>
          <w:b/>
          <w:bCs/>
          <w:color w:val="000000"/>
          <w:lang w:val="ru-RU"/>
        </w:rPr>
        <w:t xml:space="preserve"> 21</w:t>
      </w:r>
      <w:r>
        <w:rPr>
          <w:b/>
          <w:bCs/>
          <w:color w:val="000000"/>
          <w:lang w:val="ru-RU"/>
        </w:rPr>
        <w:t xml:space="preserve"> ч</w:t>
      </w:r>
    </w:p>
    <w:p w:rsidR="00DE2C63" w:rsidRDefault="00B635D0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вода</w:t>
      </w:r>
      <w:r w:rsidR="0053489C">
        <w:rPr>
          <w:b/>
          <w:lang w:val="ru-RU"/>
        </w:rPr>
        <w:t>» – 3ч</w:t>
      </w:r>
    </w:p>
    <w:p w:rsidR="00B635D0" w:rsidRDefault="0053489C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«Человек и воздух» – 3ч</w:t>
      </w:r>
    </w:p>
    <w:p w:rsidR="00DE2C63" w:rsidRPr="00167B8A" w:rsidRDefault="00B635D0" w:rsidP="00167B8A">
      <w:pPr>
        <w:widowControl/>
        <w:suppressAutoHyphens w:val="0"/>
        <w:jc w:val="both"/>
        <w:rPr>
          <w:rFonts w:eastAsia="Calibri"/>
          <w:kern w:val="0"/>
          <w:lang w:val="ru-RU" w:eastAsia="en-US" w:bidi="ar-SA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информация</w:t>
      </w:r>
      <w:r w:rsidR="0053489C">
        <w:rPr>
          <w:b/>
          <w:lang w:val="ru-RU"/>
        </w:rPr>
        <w:t>» - 6</w:t>
      </w:r>
      <w:r>
        <w:rPr>
          <w:b/>
          <w:lang w:val="ru-RU"/>
        </w:rPr>
        <w:t xml:space="preserve"> ч</w:t>
      </w:r>
    </w:p>
    <w:p w:rsidR="007247A8" w:rsidRPr="00860839" w:rsidRDefault="007247A8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Для реализации программы используется </w:t>
      </w:r>
      <w:r w:rsidRPr="00860839">
        <w:rPr>
          <w:rFonts w:eastAsia="Times New Roman"/>
          <w:b/>
          <w:kern w:val="0"/>
          <w:lang w:val="ru-RU" w:eastAsia="ar-SA" w:bidi="ar-SA"/>
        </w:rPr>
        <w:t>УМК</w:t>
      </w:r>
      <w:r w:rsidRPr="00860839">
        <w:rPr>
          <w:rFonts w:eastAsia="Times New Roman"/>
          <w:kern w:val="0"/>
          <w:lang w:val="ru-RU" w:eastAsia="ar-SA" w:bidi="ar-SA"/>
        </w:rPr>
        <w:t>:</w:t>
      </w:r>
    </w:p>
    <w:p w:rsidR="007247A8" w:rsidRPr="0053489C" w:rsidRDefault="007247A8" w:rsidP="00860839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  <w:r w:rsidRPr="0053489C">
        <w:rPr>
          <w:rFonts w:eastAsia="Times New Roman"/>
          <w:kern w:val="0"/>
          <w:lang w:val="ru-RU" w:eastAsia="ar-SA" w:bidi="ar-SA"/>
        </w:rPr>
        <w:t>Роговцева Н</w:t>
      </w:r>
      <w:r w:rsidR="0053489C" w:rsidRPr="0053489C">
        <w:rPr>
          <w:rFonts w:eastAsia="Times New Roman"/>
          <w:kern w:val="0"/>
          <w:lang w:val="ru-RU" w:eastAsia="ar-SA" w:bidi="ar-SA"/>
        </w:rPr>
        <w:t xml:space="preserve">.И., Богданова Н.В., Анащенкова С.В. </w:t>
      </w:r>
      <w:r w:rsidRPr="0053489C">
        <w:rPr>
          <w:rFonts w:eastAsia="Times New Roman"/>
          <w:kern w:val="0"/>
          <w:lang w:val="ru-RU" w:eastAsia="ar-SA" w:bidi="ar-SA"/>
        </w:rPr>
        <w:t>Технология</w:t>
      </w:r>
      <w:r w:rsidR="0053489C">
        <w:rPr>
          <w:rFonts w:eastAsia="Times New Roman"/>
          <w:kern w:val="0"/>
          <w:lang w:val="ru-RU" w:eastAsia="ar-SA" w:bidi="ar-SA"/>
        </w:rPr>
        <w:t>: Учебник 4 кл, Просвещение 2013</w:t>
      </w:r>
    </w:p>
    <w:p w:rsidR="00860839" w:rsidRPr="0053489C" w:rsidRDefault="0053489C" w:rsidP="00167B8A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  <w:r w:rsidRPr="0053489C">
        <w:rPr>
          <w:rFonts w:eastAsia="Times New Roman"/>
          <w:kern w:val="0"/>
          <w:lang w:val="ru-RU" w:eastAsia="ar-SA" w:bidi="ar-SA"/>
        </w:rPr>
        <w:t>Роговцева Н.И., Анащенкова С.В.</w:t>
      </w:r>
      <w:r w:rsidR="00860839" w:rsidRPr="0053489C">
        <w:rPr>
          <w:rFonts w:eastAsia="Times New Roman"/>
          <w:kern w:val="0"/>
          <w:lang w:val="ru-RU" w:eastAsia="ar-SA" w:bidi="ar-SA"/>
        </w:rPr>
        <w:t xml:space="preserve"> Технология: Рабочая тетрадь</w:t>
      </w:r>
      <w:r>
        <w:rPr>
          <w:rFonts w:eastAsia="Times New Roman"/>
          <w:kern w:val="0"/>
          <w:lang w:val="ru-RU" w:eastAsia="ar-SA" w:bidi="ar-SA"/>
        </w:rPr>
        <w:t xml:space="preserve"> 4 кл, Просвещение 2013</w:t>
      </w:r>
    </w:p>
    <w:p w:rsidR="008053AA" w:rsidRPr="00860839" w:rsidRDefault="008053AA" w:rsidP="009D1BF9">
      <w:pPr>
        <w:pStyle w:val="Standard"/>
        <w:rPr>
          <w:lang w:val="ru-RU"/>
        </w:rPr>
      </w:pPr>
    </w:p>
    <w:p w:rsidR="009D1BF9" w:rsidRDefault="00860839" w:rsidP="009D1BF9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Календарно-т</w:t>
      </w:r>
      <w:r w:rsidR="009D1BF9" w:rsidRPr="00860839">
        <w:rPr>
          <w:b/>
          <w:lang w:val="ru-RU"/>
        </w:rPr>
        <w:t>ематическое планирование</w:t>
      </w:r>
    </w:p>
    <w:p w:rsidR="00860839" w:rsidRDefault="00AB34C4" w:rsidP="009D1BF9">
      <w:pPr>
        <w:pStyle w:val="Standard"/>
        <w:jc w:val="center"/>
        <w:rPr>
          <w:b/>
          <w:lang w:val="ru-RU"/>
        </w:rPr>
      </w:pPr>
      <w:r w:rsidRPr="00DC02AF">
        <w:rPr>
          <w:b/>
          <w:lang w:val="ru-RU"/>
        </w:rPr>
        <w:t>34</w:t>
      </w:r>
      <w:r w:rsidR="00CC604B">
        <w:rPr>
          <w:b/>
          <w:lang w:val="ru-RU"/>
        </w:rPr>
        <w:t>ч (</w:t>
      </w:r>
      <w:r w:rsidRPr="00DC02AF">
        <w:rPr>
          <w:b/>
          <w:lang w:val="ru-RU"/>
        </w:rPr>
        <w:t>1</w:t>
      </w:r>
      <w:r>
        <w:rPr>
          <w:b/>
          <w:lang w:val="ru-RU"/>
        </w:rPr>
        <w:t>ч</w:t>
      </w:r>
      <w:r w:rsidR="00860839">
        <w:rPr>
          <w:b/>
          <w:lang w:val="ru-RU"/>
        </w:rPr>
        <w:t xml:space="preserve"> в неделю</w:t>
      </w:r>
      <w:r w:rsidR="00CC604B">
        <w:rPr>
          <w:b/>
          <w:lang w:val="ru-RU"/>
        </w:rPr>
        <w:t>)</w:t>
      </w:r>
    </w:p>
    <w:p w:rsidR="00860839" w:rsidRPr="00860839" w:rsidRDefault="00860839" w:rsidP="009D1BF9">
      <w:pPr>
        <w:pStyle w:val="Standard"/>
        <w:jc w:val="center"/>
        <w:rPr>
          <w:b/>
          <w:lang w:val="ru-RU"/>
        </w:rPr>
      </w:pPr>
    </w:p>
    <w:p w:rsidR="009D1BF9" w:rsidRPr="00860839" w:rsidRDefault="009D1BF9" w:rsidP="009D1BF9">
      <w:pPr>
        <w:pStyle w:val="Standard"/>
        <w:jc w:val="center"/>
        <w:rPr>
          <w:b/>
          <w:lang w:val="ru-RU"/>
        </w:rPr>
      </w:pPr>
    </w:p>
    <w:tbl>
      <w:tblPr>
        <w:tblW w:w="1474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3260"/>
        <w:gridCol w:w="851"/>
        <w:gridCol w:w="1276"/>
        <w:gridCol w:w="8646"/>
      </w:tblGrid>
      <w:tr w:rsidR="00D14907" w:rsidRPr="00860839" w:rsidTr="00C63422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</w:rPr>
              <w:t>№</w:t>
            </w:r>
          </w:p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proofErr w:type="gramStart"/>
            <w:r w:rsidRPr="00860839">
              <w:rPr>
                <w:b/>
                <w:lang w:val="ru-RU"/>
              </w:rPr>
              <w:t>п</w:t>
            </w:r>
            <w:proofErr w:type="gramEnd"/>
            <w:r w:rsidRPr="00860839">
              <w:rPr>
                <w:b/>
                <w:lang w:val="en-US"/>
              </w:rPr>
              <w:t>/</w:t>
            </w:r>
            <w:r w:rsidRPr="00860839">
              <w:rPr>
                <w:b/>
                <w:lang w:val="ru-RU"/>
              </w:rPr>
              <w:t>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Раздел. Название темы.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4907" w:rsidRPr="00860839" w:rsidRDefault="00D14907" w:rsidP="0053489C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Дата 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Характеристика деятельности учащихся</w:t>
            </w:r>
          </w:p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</w:tc>
      </w:tr>
      <w:tr w:rsidR="00D14907" w:rsidRPr="00860839" w:rsidTr="00C63422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DC02AF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9243E8">
              <w:rPr>
                <w:b/>
                <w:color w:val="000000"/>
                <w:lang w:val="ru-RU"/>
              </w:rPr>
              <w:t>. Как работать с учебником</w:t>
            </w:r>
            <w:r w:rsidRPr="00860839">
              <w:rPr>
                <w:color w:val="000000"/>
                <w:lang w:val="ru-RU"/>
              </w:rPr>
              <w:t>.</w:t>
            </w:r>
            <w:r w:rsidR="00DC02AF">
              <w:rPr>
                <w:color w:val="000000"/>
                <w:lang w:val="ru-RU"/>
              </w:rPr>
              <w:t xml:space="preserve"> Ориентирование по разделам учебника</w:t>
            </w:r>
            <w:r w:rsidR="00A2220B">
              <w:rPr>
                <w:color w:val="000000"/>
                <w:lang w:val="ru-RU"/>
              </w:rPr>
              <w:t>.</w:t>
            </w:r>
            <w:r w:rsidR="00DC02AF">
              <w:rPr>
                <w:color w:val="000000"/>
                <w:lang w:val="ru-RU"/>
              </w:rPr>
              <w:t xml:space="preserve"> Систематизация знаний о материалах и инструментах. Знакомство с технологическими картами и критериями оценивания выполнение работы. Понятия: технология, материалы, инструменты, технологический процесс.  Пр</w:t>
            </w:r>
            <w:r w:rsidR="004A51AD">
              <w:rPr>
                <w:color w:val="000000"/>
                <w:lang w:val="ru-RU"/>
              </w:rPr>
              <w:t>и</w:t>
            </w:r>
            <w:r w:rsidR="00DC02AF">
              <w:rPr>
                <w:color w:val="000000"/>
                <w:lang w:val="ru-RU"/>
              </w:rPr>
              <w:t>емы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Отвечать </w:t>
            </w:r>
            <w:r w:rsidRPr="00860839">
              <w:rPr>
                <w:bCs/>
                <w:color w:val="000000"/>
                <w:lang w:val="ru-RU"/>
              </w:rPr>
              <w:t xml:space="preserve">на вопросы по материалу,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proofErr w:type="gramStart"/>
            <w:r w:rsidRPr="00860839">
              <w:rPr>
                <w:bCs/>
                <w:color w:val="000000"/>
                <w:lang w:val="ru-RU"/>
              </w:rPr>
              <w:t>изученному</w:t>
            </w:r>
            <w:proofErr w:type="gramEnd"/>
            <w:r w:rsidRPr="00860839">
              <w:rPr>
                <w:bCs/>
                <w:color w:val="000000"/>
                <w:lang w:val="ru-RU"/>
              </w:rPr>
              <w:t xml:space="preserve"> в предыдущих классах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.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Планировать </w:t>
            </w:r>
            <w:r w:rsidRPr="00860839">
              <w:rPr>
                <w:bCs/>
                <w:color w:val="000000"/>
                <w:lang w:val="ru-RU"/>
              </w:rPr>
              <w:t>изготовления изделия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 xml:space="preserve"> на основе «Вопросов юного технолога»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 xml:space="preserve"> и технологической карты.</w:t>
            </w:r>
          </w:p>
        </w:tc>
      </w:tr>
      <w:tr w:rsidR="00D14907" w:rsidRPr="00860839" w:rsidTr="00C63422">
        <w:trPr>
          <w:trHeight w:val="345"/>
        </w:trPr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860839" w:rsidRDefault="00D14907" w:rsidP="00D14907">
            <w:pPr>
              <w:jc w:val="center"/>
              <w:rPr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>Земля и человек</w:t>
            </w:r>
            <w:r>
              <w:rPr>
                <w:b/>
                <w:bCs/>
                <w:color w:val="000000"/>
                <w:lang w:val="ru-RU"/>
              </w:rPr>
              <w:t>. (21ч)</w:t>
            </w:r>
          </w:p>
          <w:p w:rsidR="00D14907" w:rsidRPr="00860839" w:rsidRDefault="00D14907" w:rsidP="00D14907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14907" w:rsidRPr="00860839" w:rsidTr="00C63422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t>2-</w:t>
            </w:r>
            <w:r w:rsidR="00BA35A5">
              <w:rPr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Default="00D14907">
            <w:pPr>
              <w:rPr>
                <w:lang w:val="ru-RU"/>
              </w:rPr>
            </w:pPr>
            <w:r w:rsidRPr="00EA4E7F">
              <w:rPr>
                <w:b/>
                <w:lang w:val="ru-RU"/>
              </w:rPr>
              <w:t>Вагоностроительный завод.</w:t>
            </w:r>
            <w:r w:rsidRPr="00860839">
              <w:rPr>
                <w:lang w:val="ru-RU"/>
              </w:rPr>
              <w:t xml:space="preserve"> </w:t>
            </w:r>
            <w:r w:rsidR="00DC02AF">
              <w:rPr>
                <w:lang w:val="ru-RU"/>
              </w:rPr>
              <w:t xml:space="preserve">Знакомство с историей развития железных дорог в России, с конструкцией </w:t>
            </w:r>
            <w:r w:rsidR="00DC02AF">
              <w:rPr>
                <w:lang w:val="ru-RU"/>
              </w:rPr>
              <w:lastRenderedPageBreak/>
              <w:t>вагонов разного назначения. Создание вагона из бумаги, картона.</w:t>
            </w:r>
          </w:p>
          <w:p w:rsidR="00DC02AF" w:rsidRDefault="00C91DB7">
            <w:pPr>
              <w:rPr>
                <w:lang w:val="ru-RU"/>
              </w:rPr>
            </w:pPr>
            <w:r>
              <w:rPr>
                <w:lang w:val="ru-RU"/>
              </w:rPr>
              <w:t>Проектная групповая деятельность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 самостоятельное построение  чертежа развертки вагона, чертеж и сборка цистерны .Знакомство с производственным циклом  изготовления вагона. </w:t>
            </w:r>
          </w:p>
          <w:p w:rsidR="00C91DB7" w:rsidRDefault="00C91DB7">
            <w:pPr>
              <w:rPr>
                <w:lang w:val="ru-RU"/>
              </w:rPr>
            </w:pPr>
            <w:r>
              <w:rPr>
                <w:lang w:val="ru-RU"/>
              </w:rPr>
              <w:t>Понятия:</w:t>
            </w:r>
            <w:r w:rsidR="009A0B06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машиностроение. Локомотив, цистерна, рефрижератор. Хоппер-дозатор, ходовая часть, кузов вагона, рама кузова</w:t>
            </w:r>
          </w:p>
          <w:p w:rsidR="00C91DB7" w:rsidRDefault="00C91DB7">
            <w:pPr>
              <w:rPr>
                <w:lang w:val="ru-RU"/>
              </w:rPr>
            </w:pPr>
            <w:r>
              <w:rPr>
                <w:lang w:val="ru-RU"/>
              </w:rPr>
              <w:t>Изделия</w:t>
            </w:r>
            <w:proofErr w:type="gramStart"/>
            <w:r>
              <w:rPr>
                <w:lang w:val="ru-RU"/>
              </w:rPr>
              <w:t>:»</w:t>
            </w:r>
            <w:proofErr w:type="gramEnd"/>
            <w:r>
              <w:rPr>
                <w:lang w:val="ru-RU"/>
              </w:rPr>
              <w:t>Ходовая часть», ( тележка)кузов вагона,   «  Пассажирский вагон».</w:t>
            </w:r>
          </w:p>
          <w:p w:rsidR="00C91DB7" w:rsidRPr="00860839" w:rsidRDefault="00C91DB7">
            <w:pPr>
              <w:rPr>
                <w:lang w:val="ru-RU"/>
              </w:rPr>
            </w:pPr>
            <w:r>
              <w:rPr>
                <w:lang w:val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BA35A5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53489C" w:rsidRDefault="00D14907">
            <w:pPr>
              <w:rPr>
                <w:bCs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rPr>
                <w:lang w:val="ru-RU"/>
              </w:rPr>
            </w:pPr>
            <w:r w:rsidRPr="00860839">
              <w:rPr>
                <w:b/>
                <w:bCs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D14907" w:rsidRPr="00860839" w:rsidRDefault="00D14907">
            <w:pPr>
              <w:rPr>
                <w:b/>
                <w:bCs/>
                <w:lang w:val="ru-RU"/>
              </w:rPr>
            </w:pPr>
            <w:r w:rsidRPr="00860839">
              <w:rPr>
                <w:b/>
                <w:bCs/>
                <w:lang w:val="ru-RU"/>
              </w:rPr>
              <w:t>Овладеть</w:t>
            </w:r>
            <w:r w:rsidRPr="00860839">
              <w:rPr>
                <w:lang w:val="ru-RU"/>
              </w:rPr>
              <w:t xml:space="preserve"> основами черчения, анализировать конструкцию изделия, выполнять </w:t>
            </w:r>
            <w:r w:rsidRPr="00860839">
              <w:rPr>
                <w:lang w:val="ru-RU"/>
              </w:rPr>
              <w:lastRenderedPageBreak/>
              <w:t>разметку деталей при помощи циркуля.</w:t>
            </w:r>
          </w:p>
        </w:tc>
      </w:tr>
      <w:tr w:rsidR="00D14907" w:rsidRPr="00860839" w:rsidTr="00C63422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0B06" w:rsidRPr="00EA4E7F" w:rsidRDefault="00D14907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>Полезные ископаемые.</w:t>
            </w:r>
          </w:p>
          <w:p w:rsidR="00D14907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 xml:space="preserve"> Буровая вышка.</w:t>
            </w:r>
            <w:r w:rsidR="009A0B06">
              <w:rPr>
                <w:color w:val="000000"/>
                <w:lang w:val="ru-RU"/>
              </w:rPr>
              <w:t xml:space="preserve">  Изготовление модели буровой вышки из металлического конструктора. Проектная работа. Понятия: полезные ископаемые, месторождение, нефтепровод, тяга. Знакомство с полезными ископаемыми, способы  их добычи и расположением на карте России.</w:t>
            </w:r>
          </w:p>
          <w:p w:rsidR="009A0B06" w:rsidRDefault="009A0B06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Профессии: геолог, буровик. Изделие: «буровая вышка»</w:t>
            </w:r>
          </w:p>
          <w:p w:rsidR="009A0B06" w:rsidRPr="00860839" w:rsidRDefault="009A0B06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9A0B06" w:rsidRDefault="003749E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полезных ископаемых, способах их добычи и транспортировки, профессиях людей, занимающихся добычей полезных ископаемых. </w:t>
            </w: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 крупнейшие месторождения нефти и газа. </w:t>
            </w:r>
            <w:r w:rsidRPr="00860839">
              <w:rPr>
                <w:b/>
                <w:lang w:val="ru-RU"/>
              </w:rPr>
              <w:t xml:space="preserve">Анализировать </w:t>
            </w:r>
            <w:r w:rsidRPr="00860839">
              <w:rPr>
                <w:lang w:val="ru-RU"/>
              </w:rPr>
              <w:t>конструкцию реального объекта (буровая вышка) и определять основные элементы конструкции.</w:t>
            </w:r>
          </w:p>
        </w:tc>
      </w:tr>
      <w:tr w:rsidR="00D14907" w:rsidRPr="00860839" w:rsidTr="00C63422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>Полезные ископаемые.</w:t>
            </w:r>
            <w:r w:rsidRPr="00860839">
              <w:rPr>
                <w:color w:val="000000"/>
                <w:lang w:val="ru-RU"/>
              </w:rPr>
              <w:t xml:space="preserve"> Малахитовая шкатулка.</w:t>
            </w:r>
            <w:r w:rsidR="001B5FEB">
              <w:rPr>
                <w:color w:val="000000"/>
                <w:lang w:val="ru-RU"/>
              </w:rPr>
              <w:t xml:space="preserve"> </w:t>
            </w:r>
          </w:p>
          <w:p w:rsidR="001B5FEB" w:rsidRDefault="001B5FE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Знакомство с полезными ископаемыми, используемыми для изготовления предметов искусства. С новой техникой работы с пластилино</w:t>
            </w:r>
            <w:proofErr w:type="gramStart"/>
            <w:r>
              <w:rPr>
                <w:color w:val="000000"/>
                <w:lang w:val="ru-RU"/>
              </w:rPr>
              <w:t>м(</w:t>
            </w:r>
            <w:proofErr w:type="gramEnd"/>
            <w:r>
              <w:rPr>
                <w:color w:val="000000"/>
                <w:lang w:val="ru-RU"/>
              </w:rPr>
              <w:t xml:space="preserve"> технология лепки слоями). Изготовление изделия, имитирующего   технику мозаики. Коллективная работа: изготовление отдельных элементов </w:t>
            </w:r>
            <w:proofErr w:type="gramStart"/>
            <w:r>
              <w:rPr>
                <w:color w:val="000000"/>
                <w:lang w:val="ru-RU"/>
              </w:rPr>
              <w:t xml:space="preserve">( </w:t>
            </w:r>
            <w:proofErr w:type="gramEnd"/>
            <w:r>
              <w:rPr>
                <w:color w:val="000000"/>
                <w:lang w:val="ru-RU"/>
              </w:rPr>
              <w:t>малахитовых плашек) уч-ся.</w:t>
            </w:r>
          </w:p>
          <w:p w:rsidR="001B5FEB" w:rsidRDefault="001B5FE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Понятия: поделочные камни, имитация, мозаика,  русская мозаика.</w:t>
            </w:r>
          </w:p>
          <w:p w:rsidR="001B5FEB" w:rsidRDefault="001B5FE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Профессии: мастер по камню.</w:t>
            </w:r>
          </w:p>
          <w:p w:rsidR="001B5FEB" w:rsidRPr="00860839" w:rsidRDefault="001B5FE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Изделие: «Малахитовая шкатулка»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1B5FEB" w:rsidRDefault="00BA35A5">
            <w:pPr>
              <w:pStyle w:val="Standard"/>
              <w:snapToGrid w:val="0"/>
              <w:jc w:val="center"/>
              <w:rPr>
                <w:lang w:val="ru-RU"/>
              </w:rPr>
            </w:pPr>
            <w:r w:rsidRPr="001B5FEB"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создании изделия из поделочных камней и технологии выполнения «русской мозаики» из текстов учебника и других источников.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 xml:space="preserve"> технологию лепки слоями для создания имитации рисунки малахита. </w:t>
            </w:r>
            <w:r w:rsidRPr="00860839">
              <w:rPr>
                <w:b/>
                <w:lang w:val="ru-RU"/>
              </w:rPr>
              <w:t xml:space="preserve">Смешивать </w:t>
            </w:r>
            <w:r w:rsidRPr="00860839">
              <w:rPr>
                <w:lang w:val="ru-RU"/>
              </w:rPr>
              <w:t xml:space="preserve">пластилин близких оттенков для создания нового оттеночного цвета. </w:t>
            </w:r>
          </w:p>
        </w:tc>
      </w:tr>
      <w:tr w:rsidR="00D14907" w:rsidRPr="00860839" w:rsidTr="00C63422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14907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093B" w:rsidRPr="00EA4E7F" w:rsidRDefault="007B093B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 xml:space="preserve">Автомобильный завод. </w:t>
            </w:r>
          </w:p>
          <w:p w:rsidR="00D14907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 xml:space="preserve">. </w:t>
            </w:r>
            <w:r w:rsidR="007B093B">
              <w:rPr>
                <w:color w:val="000000"/>
                <w:lang w:val="ru-RU"/>
              </w:rPr>
              <w:t xml:space="preserve">Знакомство с производственным циклом создания автомобиля» Камаз». Имитация бригадной работы </w:t>
            </w:r>
            <w:proofErr w:type="gramStart"/>
            <w:r w:rsidR="007B093B">
              <w:rPr>
                <w:color w:val="000000"/>
                <w:lang w:val="ru-RU"/>
              </w:rPr>
              <w:t xml:space="preserve">( </w:t>
            </w:r>
            <w:proofErr w:type="gramEnd"/>
            <w:r w:rsidR="007B093B">
              <w:rPr>
                <w:color w:val="000000"/>
                <w:lang w:val="ru-RU"/>
              </w:rPr>
              <w:t>рекомендуется разделить класс на группы, состоящие как из слабых, так и их сильных уч-ся, последние будут помогать первым при сборке изделия).</w:t>
            </w:r>
          </w:p>
          <w:p w:rsidR="007B093B" w:rsidRDefault="00A2220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Работ</w:t>
            </w:r>
            <w:r w:rsidR="007B093B">
              <w:rPr>
                <w:color w:val="000000"/>
                <w:lang w:val="ru-RU"/>
              </w:rPr>
              <w:t>а с мет</w:t>
            </w:r>
            <w:proofErr w:type="gramStart"/>
            <w:r w:rsidR="007B093B">
              <w:rPr>
                <w:color w:val="000000"/>
                <w:lang w:val="ru-RU"/>
              </w:rPr>
              <w:t>.</w:t>
            </w:r>
            <w:proofErr w:type="gramEnd"/>
            <w:r w:rsidR="007B093B">
              <w:rPr>
                <w:color w:val="000000"/>
                <w:lang w:val="ru-RU"/>
              </w:rPr>
              <w:t xml:space="preserve"> </w:t>
            </w:r>
            <w:proofErr w:type="gramStart"/>
            <w:r w:rsidR="007B093B">
              <w:rPr>
                <w:color w:val="000000"/>
                <w:lang w:val="ru-RU"/>
              </w:rPr>
              <w:t>и</w:t>
            </w:r>
            <w:proofErr w:type="gramEnd"/>
            <w:r w:rsidR="007B093B">
              <w:rPr>
                <w:color w:val="000000"/>
                <w:lang w:val="ru-RU"/>
              </w:rPr>
              <w:t xml:space="preserve">  пласт. Конструкторами. Самостоятельное составление плана изготовления изделия</w:t>
            </w:r>
            <w:proofErr w:type="gramStart"/>
            <w:r w:rsidR="001B20E7">
              <w:rPr>
                <w:color w:val="000000"/>
                <w:lang w:val="ru-RU"/>
              </w:rPr>
              <w:t xml:space="preserve"> </w:t>
            </w:r>
            <w:r w:rsidR="007B093B">
              <w:rPr>
                <w:color w:val="000000"/>
                <w:lang w:val="ru-RU"/>
              </w:rPr>
              <w:lastRenderedPageBreak/>
              <w:t>.</w:t>
            </w:r>
            <w:proofErr w:type="gramEnd"/>
            <w:r w:rsidR="007B093B">
              <w:rPr>
                <w:color w:val="000000"/>
                <w:lang w:val="ru-RU"/>
              </w:rPr>
              <w:t>Сов</w:t>
            </w:r>
            <w:r w:rsidR="001B20E7">
              <w:rPr>
                <w:color w:val="000000"/>
                <w:lang w:val="ru-RU"/>
              </w:rPr>
              <w:t>е</w:t>
            </w:r>
            <w:r w:rsidR="007B093B">
              <w:rPr>
                <w:color w:val="000000"/>
                <w:lang w:val="ru-RU"/>
              </w:rPr>
              <w:t>ршенствование навыков работы с разными видами конструкторов.</w:t>
            </w:r>
          </w:p>
          <w:p w:rsidR="008324D4" w:rsidRPr="00860839" w:rsidRDefault="007B093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автомобильный завод, конвейер, операция. </w:t>
            </w:r>
            <w:r w:rsidR="001B20E7">
              <w:rPr>
                <w:color w:val="000000"/>
                <w:lang w:val="ru-RU"/>
              </w:rPr>
              <w:t>Изделие: «КАМАЗ». «Кузов грузовика»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D14907" w:rsidRDefault="00D1490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крупнейшие заводы, выпускающие автомобили.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информацию о конвейерном производстве,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 операции,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новые понятия. </w:t>
            </w:r>
            <w:r w:rsidRPr="00860839">
              <w:rPr>
                <w:b/>
                <w:lang w:val="ru-RU"/>
              </w:rPr>
              <w:t>Соблюдать</w:t>
            </w:r>
            <w:r w:rsidRPr="00860839">
              <w:rPr>
                <w:lang w:val="ru-RU"/>
              </w:rPr>
              <w:t xml:space="preserve"> правила безопасного использования инструментов (отвертка, гаечный ключ) </w:t>
            </w:r>
          </w:p>
        </w:tc>
      </w:tr>
      <w:tr w:rsidR="00D571F8" w:rsidRPr="00860839" w:rsidTr="00C63422">
        <w:trPr>
          <w:trHeight w:val="6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  <w:r w:rsidR="00D571F8">
              <w:rPr>
                <w:lang w:val="en-US"/>
              </w:rPr>
              <w:t>-</w:t>
            </w:r>
            <w:r>
              <w:rPr>
                <w:lang w:val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24D4" w:rsidRPr="00EA4E7F" w:rsidRDefault="00D571F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>Монетны</w:t>
            </w:r>
            <w:r w:rsidR="008324D4" w:rsidRPr="00EA4E7F">
              <w:rPr>
                <w:b/>
                <w:color w:val="000000"/>
                <w:lang w:val="ru-RU"/>
              </w:rPr>
              <w:t>й двор.</w:t>
            </w:r>
          </w:p>
          <w:p w:rsidR="008324D4" w:rsidRDefault="008324D4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</w:t>
            </w:r>
            <w:proofErr w:type="gramStart"/>
            <w:r>
              <w:rPr>
                <w:color w:val="000000"/>
                <w:lang w:val="ru-RU"/>
              </w:rPr>
              <w:t>основными</w:t>
            </w:r>
            <w:proofErr w:type="gramEnd"/>
            <w:r>
              <w:rPr>
                <w:color w:val="000000"/>
                <w:lang w:val="ru-RU"/>
              </w:rPr>
              <w:t xml:space="preserve"> чеканки  медалей, особенности формы медали. Овладение новым  приёмом – тиснение по фольге</w:t>
            </w:r>
            <w:proofErr w:type="gramStart"/>
            <w:r w:rsidR="009D34FB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.</w:t>
            </w:r>
            <w:proofErr w:type="gramEnd"/>
            <w:r>
              <w:rPr>
                <w:color w:val="000000"/>
                <w:lang w:val="ru-RU"/>
              </w:rPr>
              <w:t>Совершенствовать умение заполнять тех. Карту. Работа с металлизированной бумагой –</w:t>
            </w:r>
            <w:r w:rsidR="00A2220B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фольгой. </w:t>
            </w:r>
          </w:p>
          <w:p w:rsidR="008324D4" w:rsidRDefault="008324D4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знак отличия. Рельефный </w:t>
            </w:r>
            <w:r w:rsidR="009D34FB">
              <w:rPr>
                <w:color w:val="000000"/>
                <w:lang w:val="ru-RU"/>
              </w:rPr>
              <w:t xml:space="preserve">рисунок </w:t>
            </w:r>
            <w:r>
              <w:rPr>
                <w:color w:val="000000"/>
                <w:lang w:val="ru-RU"/>
              </w:rPr>
              <w:t xml:space="preserve"> контрр</w:t>
            </w:r>
            <w:r w:rsidR="009D34FB">
              <w:rPr>
                <w:color w:val="000000"/>
                <w:lang w:val="ru-RU"/>
              </w:rPr>
              <w:t>ельефный рисунок, аверс, реве</w:t>
            </w:r>
            <w:r>
              <w:rPr>
                <w:color w:val="000000"/>
                <w:lang w:val="ru-RU"/>
              </w:rPr>
              <w:t>рс, штамповка, литье</w:t>
            </w:r>
            <w:r w:rsidR="009D34FB">
              <w:rPr>
                <w:color w:val="000000"/>
                <w:lang w:val="ru-RU"/>
              </w:rPr>
              <w:t>, тиснение.</w:t>
            </w:r>
          </w:p>
          <w:p w:rsidR="009D34FB" w:rsidRPr="00860839" w:rsidRDefault="00A2220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Изделие: «</w:t>
            </w:r>
            <w:r w:rsidR="009D34FB">
              <w:rPr>
                <w:color w:val="000000"/>
                <w:lang w:val="ru-RU"/>
              </w:rPr>
              <w:t>Стороны медали», «Медаль»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8324D4" w:rsidRDefault="00501AD6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324D4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1F8" w:rsidRPr="008324D4" w:rsidRDefault="00D571F8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1F8" w:rsidRPr="00860839" w:rsidRDefault="00D571F8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истории возникновения олимпийских медалей, способе их изготовления и конструкции из материалов учебника и других источников. </w:t>
            </w:r>
            <w:r w:rsidRPr="00860839">
              <w:rPr>
                <w:b/>
                <w:lang w:val="ru-RU"/>
              </w:rPr>
              <w:t>Освоить</w:t>
            </w:r>
            <w:r w:rsidRPr="00860839">
              <w:rPr>
                <w:lang w:val="ru-RU"/>
              </w:rPr>
              <w:t xml:space="preserve"> правила теснения фольги.</w:t>
            </w:r>
          </w:p>
        </w:tc>
      </w:tr>
      <w:tr w:rsidR="00501AD6" w:rsidRPr="00860839" w:rsidTr="00C63422">
        <w:trPr>
          <w:trHeight w:val="96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lastRenderedPageBreak/>
              <w:t>1</w:t>
            </w:r>
            <w:r w:rsidR="00BA35A5">
              <w:rPr>
                <w:lang w:val="en-US"/>
              </w:rPr>
              <w:t>0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EA4E7F" w:rsidRDefault="00501AD6">
            <w:pPr>
              <w:pStyle w:val="Standard"/>
              <w:snapToGrid w:val="0"/>
              <w:rPr>
                <w:b/>
                <w:lang w:val="ru-RU"/>
              </w:rPr>
            </w:pPr>
            <w:r w:rsidRPr="00EA4E7F">
              <w:rPr>
                <w:b/>
                <w:lang w:val="ru-RU"/>
              </w:rPr>
              <w:t>Фаянсовый зав</w:t>
            </w:r>
            <w:r w:rsidR="009D34FB" w:rsidRPr="00EA4E7F">
              <w:rPr>
                <w:b/>
                <w:lang w:val="ru-RU"/>
              </w:rPr>
              <w:t>од.</w:t>
            </w:r>
          </w:p>
          <w:p w:rsidR="009D34FB" w:rsidRDefault="009D34FB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="00EA4E7F">
              <w:rPr>
                <w:lang w:val="ru-RU"/>
              </w:rPr>
              <w:t>накомство с особенностями изгото</w:t>
            </w:r>
            <w:r>
              <w:rPr>
                <w:lang w:val="ru-RU"/>
              </w:rPr>
              <w:t>вления фаянсовой посуды. Изготовление  изделия с соблюдением отдельных  этапов  технологии создания изделий из фаянса.</w:t>
            </w:r>
            <w:r w:rsidR="007050D7">
              <w:rPr>
                <w:lang w:val="ru-RU"/>
              </w:rPr>
              <w:t xml:space="preserve"> Совершенствование умения работать пластилином. Знакомство с особенностями профессиональной деятельности людей работающих  на  фа</w:t>
            </w:r>
            <w:r w:rsidR="00A2220B">
              <w:rPr>
                <w:lang w:val="ru-RU"/>
              </w:rPr>
              <w:t>бриках по производству фаянса.</w:t>
            </w:r>
          </w:p>
          <w:p w:rsidR="007050D7" w:rsidRDefault="007050D7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Понятия: операция, фаянс, </w:t>
            </w:r>
            <w:r w:rsidR="00DE4AE1">
              <w:rPr>
                <w:lang w:val="ru-RU"/>
              </w:rPr>
              <w:t>эмблема, глазурь, декор.</w:t>
            </w:r>
          </w:p>
          <w:p w:rsidR="00DE4AE1" w:rsidRDefault="00DE4AE1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Профессия:  скульптор, художник.</w:t>
            </w:r>
          </w:p>
          <w:p w:rsidR="00593AE8" w:rsidRDefault="00593AE8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Изделие: « Основа для вазы»</w:t>
            </w:r>
          </w:p>
          <w:p w:rsidR="00593AE8" w:rsidRPr="00860839" w:rsidRDefault="00593AE8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Тест: «Как создается фаянс»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9D34FB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9D34FB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9D34FB" w:rsidRDefault="00501AD6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и технологии создания изделий из фаянса, их назначении и использовании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элементы, нанесенные на посуду, для определения фабрики изготовителя.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заводы по производству фаянсовых изделий.</w:t>
            </w:r>
          </w:p>
        </w:tc>
      </w:tr>
      <w:tr w:rsidR="00501AD6" w:rsidRPr="00860839" w:rsidTr="00C63422">
        <w:trPr>
          <w:trHeight w:val="7411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6F2499" w:rsidRDefault="00EA4E7F" w:rsidP="00EA4E7F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</w:t>
            </w:r>
            <w:r w:rsidR="00501AD6" w:rsidRPr="00860839">
              <w:rPr>
                <w:lang w:val="en-US"/>
              </w:rPr>
              <w:t>1</w:t>
            </w:r>
            <w:r w:rsidR="00036278">
              <w:rPr>
                <w:lang w:val="en-US"/>
              </w:rPr>
              <w:t>2</w:t>
            </w:r>
            <w:r w:rsidR="006F2499">
              <w:rPr>
                <w:lang w:val="ru-RU"/>
              </w:rPr>
              <w:t>-13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4AE1" w:rsidRPr="00EA4E7F" w:rsidRDefault="00DE4AE1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>Швейная фабрика.</w:t>
            </w:r>
          </w:p>
          <w:p w:rsidR="00867107" w:rsidRDefault="00DE4AE1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Знакомство с технологией производственного процесса</w:t>
            </w:r>
            <w:r w:rsidR="00593AE8">
              <w:rPr>
                <w:color w:val="000000"/>
                <w:lang w:val="ru-RU"/>
              </w:rPr>
              <w:t xml:space="preserve"> на швейной фабрике и профессиональной деятельность людей</w:t>
            </w:r>
            <w:proofErr w:type="gramStart"/>
            <w:r w:rsidR="00593AE8">
              <w:rPr>
                <w:color w:val="000000"/>
                <w:lang w:val="ru-RU"/>
              </w:rPr>
              <w:t xml:space="preserve"> .</w:t>
            </w:r>
            <w:proofErr w:type="gramEnd"/>
            <w:r w:rsidR="00593AE8">
              <w:rPr>
                <w:color w:val="000000"/>
                <w:lang w:val="ru-RU"/>
              </w:rPr>
              <w:t xml:space="preserve">Определение размера одежды при помощи сантиметра. Создание лекала и изготовление изделия с повторением  элементов технологического процесса швейного производства. Работа с текстильными </w:t>
            </w:r>
            <w:r w:rsidR="00867107">
              <w:rPr>
                <w:color w:val="000000"/>
                <w:lang w:val="ru-RU"/>
              </w:rPr>
              <w:t>материалами. Соблюдение правил работы с иглой, ножницами. Циркулем</w:t>
            </w:r>
          </w:p>
          <w:p w:rsidR="00867107" w:rsidRDefault="00867107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Проф</w:t>
            </w:r>
            <w:proofErr w:type="gramEnd"/>
            <w:r>
              <w:rPr>
                <w:color w:val="000000"/>
                <w:lang w:val="ru-RU"/>
              </w:rPr>
              <w:t>: изготовитель лекал, раскройщик, оператор швейного производства, утюжник.</w:t>
            </w:r>
          </w:p>
          <w:p w:rsidR="00867107" w:rsidRDefault="00867107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 кустарное производство, швейная фабрика. Лекало. Транспортер. Мерка. Размер. </w:t>
            </w:r>
          </w:p>
          <w:p w:rsidR="00501AD6" w:rsidRPr="00860839" w:rsidRDefault="00867107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Изделие: « Прихватка».</w:t>
            </w:r>
            <w:r w:rsidR="00593AE8">
              <w:rPr>
                <w:color w:val="000000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DE4AE1" w:rsidRDefault="00DE4AE1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DE4AE1" w:rsidRDefault="00501AD6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>на карте города, в которых находятся крупнейшие швейные производства.</w:t>
            </w:r>
          </w:p>
        </w:tc>
      </w:tr>
      <w:tr w:rsidR="00501AD6" w:rsidRPr="00860839" w:rsidTr="00C63422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5827CA" w:rsidRDefault="006F2499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7107" w:rsidRPr="00EA4E7F" w:rsidRDefault="00501AD6">
            <w:pPr>
              <w:pStyle w:val="Standard"/>
              <w:snapToGrid w:val="0"/>
              <w:rPr>
                <w:b/>
                <w:lang w:val="ru-RU"/>
              </w:rPr>
            </w:pPr>
            <w:r w:rsidRPr="00EA4E7F">
              <w:rPr>
                <w:b/>
                <w:lang w:val="ru-RU"/>
              </w:rPr>
              <w:t>Мягкая игрушка</w:t>
            </w:r>
          </w:p>
          <w:p w:rsidR="00867107" w:rsidRDefault="00867107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Освоение технологий создания мягкой игрушки</w:t>
            </w:r>
            <w:proofErr w:type="gramStart"/>
            <w:r w:rsidR="005827CA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>Использование умений самостоятельно</w:t>
            </w:r>
            <w:r w:rsidR="001269B9">
              <w:rPr>
                <w:lang w:val="ru-RU"/>
              </w:rPr>
              <w:t xml:space="preserve"> определять размер деталей по слайдовому плану, создавать</w:t>
            </w:r>
            <w:r w:rsidR="005827CA">
              <w:rPr>
                <w:lang w:val="ru-RU"/>
              </w:rPr>
              <w:t xml:space="preserve">  лекало и выполнять при помощи него </w:t>
            </w:r>
            <w:r w:rsidR="005827CA">
              <w:rPr>
                <w:lang w:val="ru-RU"/>
              </w:rPr>
              <w:lastRenderedPageBreak/>
              <w:t>размеру деталей. Соблюдать правила работы с иглой, ножницами</w:t>
            </w:r>
            <w:proofErr w:type="gramStart"/>
            <w:r w:rsidR="005827CA">
              <w:rPr>
                <w:lang w:val="ru-RU"/>
              </w:rPr>
              <w:t xml:space="preserve"> ,</w:t>
            </w:r>
            <w:proofErr w:type="gramEnd"/>
            <w:r w:rsidR="005827CA">
              <w:rPr>
                <w:lang w:val="ru-RU"/>
              </w:rPr>
              <w:t xml:space="preserve"> циркулем. Самостоятельно составлять  план изготовления изделий. Изготавливать разные виды изделий с использованием одной технологии. </w:t>
            </w:r>
          </w:p>
          <w:p w:rsidR="00867107" w:rsidRDefault="00867107">
            <w:pPr>
              <w:pStyle w:val="Standard"/>
              <w:snapToGrid w:val="0"/>
              <w:rPr>
                <w:lang w:val="ru-RU"/>
              </w:rPr>
            </w:pPr>
          </w:p>
          <w:p w:rsidR="00501AD6" w:rsidRPr="00860839" w:rsidRDefault="005827CA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«. Новогодняя игрушка</w:t>
            </w:r>
            <w:r w:rsidR="00501AD6" w:rsidRPr="00860839">
              <w:rPr>
                <w:lang w:val="ru-RU"/>
              </w:rPr>
              <w:t xml:space="preserve"> Птичка</w:t>
            </w:r>
            <w:r>
              <w:rPr>
                <w:lang w:val="ru-RU"/>
              </w:rPr>
              <w:t>»</w:t>
            </w:r>
            <w:r w:rsidR="00501AD6" w:rsidRPr="00860839">
              <w:rPr>
                <w:lang w:val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5827CA" w:rsidRDefault="00501AD6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01AD6" w:rsidRPr="005827CA" w:rsidRDefault="00501AD6" w:rsidP="001B20E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изделий, производимых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>Использовать</w:t>
            </w:r>
            <w:r w:rsidRPr="00860839">
              <w:rPr>
                <w:lang w:val="ru-RU"/>
              </w:rPr>
              <w:t xml:space="preserve"> материалы учебника для знакомства с технологическим процессом изготовления мягкой игрушки. </w:t>
            </w:r>
            <w:r w:rsidRPr="00860839">
              <w:rPr>
                <w:b/>
                <w:lang w:val="ru-RU"/>
              </w:rPr>
              <w:t>Выполнять</w:t>
            </w:r>
            <w:r w:rsidRPr="00860839">
              <w:rPr>
                <w:lang w:val="ru-RU"/>
              </w:rPr>
              <w:t xml:space="preserve"> самостоятельно разметку деталей изделия и раскрой изделия.</w:t>
            </w:r>
          </w:p>
        </w:tc>
      </w:tr>
      <w:tr w:rsidR="00BA35A5" w:rsidRPr="00860839" w:rsidTr="00C63422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6F2499" w:rsidRDefault="00BA35A5" w:rsidP="006F2499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en-US"/>
              </w:rPr>
              <w:lastRenderedPageBreak/>
              <w:t>-</w:t>
            </w:r>
            <w:r w:rsidR="00036278"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  <w:r w:rsidR="006F2499">
              <w:rPr>
                <w:lang w:val="ru-RU"/>
              </w:rPr>
              <w:t>-16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EA4E7F" w:rsidRDefault="00BA35A5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EA4E7F">
              <w:rPr>
                <w:b/>
                <w:color w:val="000000"/>
                <w:lang w:val="ru-RU"/>
              </w:rPr>
              <w:t xml:space="preserve">Обувное производство. </w:t>
            </w:r>
          </w:p>
          <w:p w:rsidR="00BA0E95" w:rsidRDefault="00BA0E95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историей создания обуви. Виды материалов,  используемых для производства обуви.  Виды обуви и её назначение. Знакомство с технол. Процесс. Производства обуви </w:t>
            </w:r>
            <w:proofErr w:type="gramStart"/>
            <w:r>
              <w:rPr>
                <w:color w:val="000000"/>
                <w:lang w:val="ru-RU"/>
              </w:rPr>
              <w:t xml:space="preserve">( </w:t>
            </w:r>
            <w:proofErr w:type="gramEnd"/>
            <w:r>
              <w:rPr>
                <w:color w:val="000000"/>
                <w:lang w:val="ru-RU"/>
              </w:rPr>
              <w:t>конструкция, последовательность операций.)</w:t>
            </w:r>
          </w:p>
          <w:p w:rsidR="00246AD8" w:rsidRDefault="00BA0E95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Как снимать мерку  с ноги и определять по таблице размер обуви. Создание модели обуви из </w:t>
            </w:r>
            <w:r w:rsidR="00246AD8">
              <w:rPr>
                <w:color w:val="000000"/>
                <w:lang w:val="ru-RU"/>
              </w:rPr>
              <w:t xml:space="preserve"> бумаги </w:t>
            </w:r>
            <w:proofErr w:type="gramStart"/>
            <w:r w:rsidR="00246AD8">
              <w:rPr>
                <w:color w:val="000000"/>
                <w:lang w:val="ru-RU"/>
              </w:rPr>
              <w:t xml:space="preserve">( </w:t>
            </w:r>
            <w:proofErr w:type="gramEnd"/>
            <w:r w:rsidR="00246AD8">
              <w:rPr>
                <w:color w:val="000000"/>
                <w:lang w:val="ru-RU"/>
              </w:rPr>
              <w:t>имитация производственного процесса). Закрепление знаний о видах бумаги приемах и способах работы с ней.</w:t>
            </w:r>
          </w:p>
          <w:p w:rsidR="00246AD8" w:rsidRDefault="00A2220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</w:t>
            </w:r>
            <w:r w:rsidR="00246AD8">
              <w:rPr>
                <w:color w:val="000000"/>
                <w:lang w:val="ru-RU"/>
              </w:rPr>
              <w:t>оф. « обувщик»</w:t>
            </w:r>
          </w:p>
          <w:p w:rsidR="00246AD8" w:rsidRDefault="00246AD8">
            <w:pPr>
              <w:pStyle w:val="Standard"/>
              <w:snapToGrid w:val="0"/>
              <w:rPr>
                <w:color w:val="000000"/>
                <w:lang w:val="ru-RU"/>
              </w:rPr>
            </w:pPr>
          </w:p>
          <w:p w:rsidR="00246AD8" w:rsidRDefault="00246AD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Обувь, обувная пара, натуральные материалы, синтетические мат., модельная </w:t>
            </w:r>
            <w:r>
              <w:rPr>
                <w:color w:val="000000"/>
                <w:lang w:val="ru-RU"/>
              </w:rPr>
              <w:lastRenderedPageBreak/>
              <w:t xml:space="preserve">обувь, размер обуви. </w:t>
            </w:r>
          </w:p>
          <w:p w:rsidR="00BA0E95" w:rsidRPr="00860839" w:rsidRDefault="00246AD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</w:t>
            </w:r>
            <w:r w:rsidR="00CE2C6B">
              <w:rPr>
                <w:color w:val="000000"/>
                <w:lang w:val="ru-RU"/>
              </w:rPr>
              <w:t>з</w:t>
            </w:r>
            <w:r>
              <w:rPr>
                <w:color w:val="000000"/>
                <w:lang w:val="ru-RU"/>
              </w:rPr>
              <w:t>делие: «Модель детской обуви».</w:t>
            </w:r>
            <w:r w:rsidR="00BA0E95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BA0E95" w:rsidRDefault="00BA35A5">
            <w:pPr>
              <w:pStyle w:val="Standard"/>
              <w:snapToGrid w:val="0"/>
              <w:jc w:val="center"/>
              <w:rPr>
                <w:lang w:val="ru-RU"/>
              </w:rPr>
            </w:pPr>
            <w:r w:rsidRPr="00BA0E95">
              <w:rPr>
                <w:lang w:val="ru-RU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технологии производства обуви и профессиональной деятельности людей, работающих на обувном производстве, из материалов учебника. </w:t>
            </w:r>
            <w:r w:rsidRPr="00860839">
              <w:rPr>
                <w:b/>
                <w:lang w:val="ru-RU"/>
              </w:rPr>
              <w:t>Снимать</w:t>
            </w:r>
            <w:r w:rsidRPr="00860839">
              <w:rPr>
                <w:lang w:val="ru-RU"/>
              </w:rPr>
              <w:t xml:space="preserve"> мерки и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>, используя таблицу размеров, свой размер обуви.</w:t>
            </w:r>
          </w:p>
        </w:tc>
      </w:tr>
      <w:tr w:rsidR="00BA35A5" w:rsidRPr="00860839" w:rsidTr="00C63422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6F249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en-US"/>
              </w:rPr>
              <w:lastRenderedPageBreak/>
              <w:t>1</w:t>
            </w:r>
            <w:r w:rsidR="006F2499">
              <w:rPr>
                <w:lang w:val="ru-RU"/>
              </w:rPr>
              <w:t>7-18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Default="00BA35A5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 w:rsidRPr="00C63422">
              <w:rPr>
                <w:b/>
                <w:color w:val="000000"/>
                <w:lang w:val="ru-RU"/>
              </w:rPr>
              <w:t>Деревообрабаты</w:t>
            </w:r>
            <w:r w:rsidR="00246AD8" w:rsidRPr="00C63422">
              <w:rPr>
                <w:b/>
                <w:color w:val="000000"/>
                <w:lang w:val="ru-RU"/>
              </w:rPr>
              <w:t>вающие</w:t>
            </w:r>
            <w:proofErr w:type="gramEnd"/>
            <w:r w:rsidR="00246AD8" w:rsidRPr="00C63422">
              <w:rPr>
                <w:b/>
                <w:color w:val="000000"/>
                <w:lang w:val="ru-RU"/>
              </w:rPr>
              <w:t xml:space="preserve"> производство</w:t>
            </w:r>
            <w:r w:rsidR="00246AD8">
              <w:rPr>
                <w:color w:val="000000"/>
                <w:lang w:val="ru-RU"/>
              </w:rPr>
              <w:t>.</w:t>
            </w:r>
          </w:p>
          <w:p w:rsidR="00CE2C6B" w:rsidRDefault="00246AD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Знакомство с новым мат. – древесиной, правилами работы столя</w:t>
            </w:r>
            <w:r w:rsidR="00CE2C6B">
              <w:rPr>
                <w:color w:val="000000"/>
                <w:lang w:val="ru-RU"/>
              </w:rPr>
              <w:t>р</w:t>
            </w:r>
            <w:r>
              <w:rPr>
                <w:color w:val="000000"/>
                <w:lang w:val="ru-RU"/>
              </w:rPr>
              <w:t>ным ножом и последовательностью изготовления изделий из древесины</w:t>
            </w:r>
            <w:proofErr w:type="gramStart"/>
            <w:r w:rsidR="00CE2C6B">
              <w:rPr>
                <w:color w:val="000000"/>
                <w:lang w:val="ru-RU"/>
              </w:rPr>
              <w:t xml:space="preserve"> Р</w:t>
            </w:r>
            <w:proofErr w:type="gramEnd"/>
            <w:r w:rsidR="00CE2C6B">
              <w:rPr>
                <w:color w:val="000000"/>
                <w:lang w:val="ru-RU"/>
              </w:rPr>
              <w:t>азличать виды пиломатериалов и способы их производства. Знакомство со свойствами древесины.  Осмысление значения древесины для производства и жизни человека Изготовление изделий из реек. Самостоятельное декорирование</w:t>
            </w:r>
            <w:r>
              <w:rPr>
                <w:color w:val="000000"/>
                <w:lang w:val="ru-RU"/>
              </w:rPr>
              <w:t xml:space="preserve"> </w:t>
            </w:r>
            <w:r w:rsidR="00CE2C6B">
              <w:rPr>
                <w:color w:val="000000"/>
                <w:lang w:val="ru-RU"/>
              </w:rPr>
              <w:t xml:space="preserve"> Работа с древесиной. Конструирование </w:t>
            </w:r>
          </w:p>
          <w:p w:rsidR="00CE2C6B" w:rsidRDefault="00CE2C6B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Проф</w:t>
            </w:r>
            <w:proofErr w:type="gramEnd"/>
            <w:r>
              <w:rPr>
                <w:color w:val="000000"/>
                <w:lang w:val="ru-RU"/>
              </w:rPr>
              <w:t xml:space="preserve">:  столяр. </w:t>
            </w:r>
          </w:p>
          <w:p w:rsidR="00CE2C6B" w:rsidRDefault="00CE2C6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«Технический рисунок  лесенки-опоры для растений» </w:t>
            </w:r>
          </w:p>
          <w:p w:rsidR="00CE2C6B" w:rsidRDefault="00CE2C6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древесины, </w:t>
            </w:r>
            <w:r w:rsidR="00A95208">
              <w:rPr>
                <w:color w:val="000000"/>
                <w:lang w:val="ru-RU"/>
              </w:rPr>
              <w:t xml:space="preserve"> пиломатериалы, текстура. Нож-косяк.</w:t>
            </w:r>
          </w:p>
          <w:p w:rsidR="00246AD8" w:rsidRPr="00860839" w:rsidRDefault="00CE2C6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246AD8" w:rsidRDefault="00BA35A5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древесине, ее свойствах, технологии производства пиломатериалов.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назначение инструментов для обработки древесины с опорой на материалы учебника. </w:t>
            </w:r>
            <w:r w:rsidRPr="00860839">
              <w:rPr>
                <w:b/>
                <w:lang w:val="ru-RU"/>
              </w:rPr>
              <w:t>Обрабатывать</w:t>
            </w:r>
            <w:r w:rsidRPr="00860839">
              <w:rPr>
                <w:lang w:val="ru-RU"/>
              </w:rPr>
              <w:t xml:space="preserve"> рейки при помощи шлифовальной шкурки и соединять детали изделия столярным клеем.</w:t>
            </w:r>
          </w:p>
        </w:tc>
      </w:tr>
      <w:tr w:rsidR="00036278" w:rsidRPr="00860839" w:rsidTr="00C63422">
        <w:trPr>
          <w:trHeight w:val="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6F249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en-US"/>
              </w:rPr>
              <w:t>19</w:t>
            </w:r>
            <w:r w:rsidR="006F2499">
              <w:rPr>
                <w:lang w:val="ru-RU"/>
              </w:rPr>
              <w:t>-20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3422" w:rsidRDefault="0003627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Кондитерская фаб</w:t>
            </w:r>
            <w:r w:rsidR="00A95208" w:rsidRPr="00C63422">
              <w:rPr>
                <w:b/>
                <w:color w:val="000000"/>
                <w:lang w:val="ru-RU"/>
              </w:rPr>
              <w:t>рика.</w:t>
            </w:r>
          </w:p>
          <w:p w:rsidR="0096153D" w:rsidRDefault="00A9520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историей и технологией производства кондитерских изделий производства шоколада из </w:t>
            </w:r>
            <w:r>
              <w:rPr>
                <w:color w:val="000000"/>
                <w:lang w:val="ru-RU"/>
              </w:rPr>
              <w:lastRenderedPageBreak/>
              <w:t>какао-бобов. Знакомство с профессиями людей, работающих на кондит. Фабриках</w:t>
            </w:r>
            <w:proofErr w:type="gramStart"/>
            <w:r w:rsidR="0096153D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.</w:t>
            </w:r>
            <w:proofErr w:type="gramEnd"/>
            <w:r>
              <w:rPr>
                <w:color w:val="000000"/>
                <w:lang w:val="ru-RU"/>
              </w:rPr>
              <w:t>Информация  о производителе и составе продук</w:t>
            </w:r>
            <w:r w:rsidR="00A2220B">
              <w:rPr>
                <w:color w:val="000000"/>
                <w:lang w:val="ru-RU"/>
              </w:rPr>
              <w:t>та на этикетк</w:t>
            </w:r>
            <w:r>
              <w:rPr>
                <w:color w:val="000000"/>
                <w:lang w:val="ru-RU"/>
              </w:rPr>
              <w:t>е. Приготовление пир</w:t>
            </w:r>
            <w:r w:rsidR="0096153D">
              <w:rPr>
                <w:color w:val="000000"/>
                <w:lang w:val="ru-RU"/>
              </w:rPr>
              <w:t>ожн</w:t>
            </w:r>
            <w:r>
              <w:rPr>
                <w:color w:val="000000"/>
                <w:lang w:val="ru-RU"/>
              </w:rPr>
              <w:t>ого «</w:t>
            </w:r>
            <w:r w:rsidR="0096153D">
              <w:rPr>
                <w:color w:val="000000"/>
                <w:lang w:val="ru-RU"/>
              </w:rPr>
              <w:t>картош</w:t>
            </w:r>
            <w:r>
              <w:rPr>
                <w:color w:val="000000"/>
                <w:lang w:val="ru-RU"/>
              </w:rPr>
              <w:t xml:space="preserve">ка» и </w:t>
            </w:r>
            <w:r w:rsidR="0096153D">
              <w:rPr>
                <w:color w:val="000000"/>
                <w:lang w:val="ru-RU"/>
              </w:rPr>
              <w:t>шоколад</w:t>
            </w:r>
            <w:r>
              <w:rPr>
                <w:color w:val="000000"/>
                <w:lang w:val="ru-RU"/>
              </w:rPr>
              <w:t>ного</w:t>
            </w:r>
            <w:r w:rsidR="0096153D">
              <w:rPr>
                <w:color w:val="000000"/>
                <w:lang w:val="ru-RU"/>
              </w:rPr>
              <w:t xml:space="preserve"> печенья</w:t>
            </w:r>
            <w:proofErr w:type="gramStart"/>
            <w:r w:rsidR="0096153D">
              <w:rPr>
                <w:color w:val="000000"/>
                <w:lang w:val="ru-RU"/>
              </w:rPr>
              <w:t xml:space="preserve"> .</w:t>
            </w:r>
            <w:proofErr w:type="gramEnd"/>
            <w:r w:rsidR="0096153D">
              <w:rPr>
                <w:color w:val="000000"/>
                <w:lang w:val="ru-RU"/>
              </w:rPr>
              <w:t>Правила поведения при приготовлении пищи. Правила  пользования газовой плиты</w:t>
            </w:r>
          </w:p>
          <w:p w:rsidR="0096153D" w:rsidRDefault="0096153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Профессии: кондитер,  технолог-кондитер. </w:t>
            </w:r>
          </w:p>
          <w:p w:rsidR="00066CD3" w:rsidRDefault="0096153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</w:t>
            </w:r>
            <w:r w:rsidR="00066CD3">
              <w:rPr>
                <w:color w:val="000000"/>
                <w:lang w:val="ru-RU"/>
              </w:rPr>
              <w:t xml:space="preserve"> какао-бобы, какао-крупка, какао тертое, какао- масло. Конширование.</w:t>
            </w:r>
          </w:p>
          <w:p w:rsidR="00066CD3" w:rsidRDefault="00B107C6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Практическая  </w:t>
            </w:r>
            <w:r w:rsidR="00066CD3">
              <w:rPr>
                <w:color w:val="000000"/>
                <w:lang w:val="ru-RU"/>
              </w:rPr>
              <w:t xml:space="preserve">работа: </w:t>
            </w:r>
            <w:r w:rsidR="00A2220B">
              <w:rPr>
                <w:color w:val="000000"/>
                <w:lang w:val="ru-RU"/>
              </w:rPr>
              <w:t xml:space="preserve"> № 1</w:t>
            </w:r>
            <w:r w:rsidR="00066CD3">
              <w:rPr>
                <w:color w:val="000000"/>
                <w:lang w:val="ru-RU"/>
              </w:rPr>
              <w:t xml:space="preserve"> «Тест  кондитерские изделия»</w:t>
            </w:r>
          </w:p>
          <w:p w:rsidR="00066CD3" w:rsidRDefault="00066CD3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« </w:t>
            </w:r>
            <w:r w:rsidR="007C4362">
              <w:rPr>
                <w:color w:val="000000"/>
                <w:lang w:val="ru-RU"/>
              </w:rPr>
              <w:t>Пирож</w:t>
            </w:r>
            <w:r>
              <w:rPr>
                <w:color w:val="000000"/>
                <w:lang w:val="ru-RU"/>
              </w:rPr>
              <w:t>ное картошка» « шоколад</w:t>
            </w:r>
            <w:r w:rsidR="007C4362">
              <w:rPr>
                <w:color w:val="000000"/>
                <w:lang w:val="ru-RU"/>
              </w:rPr>
              <w:t>ное печенье</w:t>
            </w:r>
            <w:proofErr w:type="gramStart"/>
            <w:r w:rsidR="007C4362">
              <w:rPr>
                <w:color w:val="000000"/>
                <w:lang w:val="ru-RU"/>
              </w:rPr>
              <w:t>».</w:t>
            </w:r>
            <w:proofErr w:type="gramEnd"/>
          </w:p>
          <w:p w:rsidR="00A95208" w:rsidRPr="00860839" w:rsidRDefault="0096153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A95208" w:rsidRDefault="00036278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</w:t>
            </w:r>
            <w:r w:rsidRPr="00860839">
              <w:rPr>
                <w:b/>
                <w:lang w:val="ru-RU"/>
              </w:rPr>
              <w:t>Отмечать</w:t>
            </w:r>
            <w:r w:rsidRPr="00860839">
              <w:rPr>
                <w:lang w:val="ru-RU"/>
              </w:rPr>
              <w:t xml:space="preserve"> на карте города, где находятся крупнейшие кондитерские фабрики.</w:t>
            </w:r>
          </w:p>
        </w:tc>
      </w:tr>
      <w:tr w:rsidR="00036278" w:rsidRPr="00860839" w:rsidTr="00C63422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6F2499" w:rsidRDefault="006F2499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21-</w:t>
            </w:r>
            <w:r w:rsidR="00036278">
              <w:rPr>
                <w:lang w:val="en-US"/>
              </w:rPr>
              <w:t>2</w:t>
            </w:r>
            <w:r>
              <w:rPr>
                <w:lang w:val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362" w:rsidRPr="00C63422" w:rsidRDefault="0003627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 xml:space="preserve">Бытовая техника. </w:t>
            </w:r>
          </w:p>
          <w:p w:rsidR="00036278" w:rsidRDefault="007C4362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понятием  « бытовая техника» и её значение в жизни людей. Правила эксплуатации </w:t>
            </w:r>
            <w:r w:rsidR="0047164F">
              <w:rPr>
                <w:color w:val="000000"/>
                <w:lang w:val="ru-RU"/>
              </w:rPr>
              <w:t>бытовой техники, работы с электричеством, знакомство с действием простой электрической цепи</w:t>
            </w:r>
            <w:r w:rsidR="00036278" w:rsidRPr="00860839">
              <w:rPr>
                <w:color w:val="000000"/>
                <w:lang w:val="ru-RU"/>
              </w:rPr>
              <w:t>.</w:t>
            </w:r>
            <w:r>
              <w:rPr>
                <w:color w:val="000000"/>
                <w:lang w:val="ru-RU"/>
              </w:rPr>
              <w:t xml:space="preserve"> Работа  с батарейкой.</w:t>
            </w:r>
            <w:r w:rsidR="0047164F">
              <w:rPr>
                <w:color w:val="000000"/>
                <w:lang w:val="ru-RU"/>
              </w:rPr>
              <w:t xml:space="preserve"> Сборка простой электрической цепи. </w:t>
            </w:r>
            <w:r w:rsidR="0047164F">
              <w:rPr>
                <w:color w:val="000000"/>
                <w:lang w:val="ru-RU"/>
              </w:rPr>
              <w:lastRenderedPageBreak/>
              <w:t>Практическое использование эле</w:t>
            </w:r>
            <w:r w:rsidR="00B107C6">
              <w:rPr>
                <w:color w:val="000000"/>
                <w:lang w:val="ru-RU"/>
              </w:rPr>
              <w:t>ктрической цепи на примере сбора</w:t>
            </w:r>
            <w:r w:rsidR="0047164F">
              <w:rPr>
                <w:color w:val="000000"/>
                <w:lang w:val="ru-RU"/>
              </w:rPr>
              <w:t xml:space="preserve"> настольной лампы, правила утилизации батареек. Освоение приемов работы в технике « витраж». Абажур\ плафон для настольной лампы. </w:t>
            </w:r>
          </w:p>
          <w:p w:rsidR="0047164F" w:rsidRDefault="0047164F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Понятия: бытовая техника, бытовое элек</w:t>
            </w:r>
            <w:r w:rsidR="00B107C6">
              <w:rPr>
                <w:color w:val="000000"/>
                <w:lang w:val="ru-RU"/>
              </w:rPr>
              <w:t>т</w:t>
            </w:r>
            <w:r>
              <w:rPr>
                <w:color w:val="000000"/>
                <w:lang w:val="ru-RU"/>
              </w:rPr>
              <w:t>рооборудование, источник элек</w:t>
            </w:r>
            <w:r w:rsidR="00B107C6">
              <w:rPr>
                <w:color w:val="000000"/>
                <w:lang w:val="ru-RU"/>
              </w:rPr>
              <w:t>т</w:t>
            </w:r>
            <w:r>
              <w:rPr>
                <w:color w:val="000000"/>
                <w:lang w:val="ru-RU"/>
              </w:rPr>
              <w:t xml:space="preserve">рической энергии, </w:t>
            </w:r>
            <w:r w:rsidR="006D4F13">
              <w:rPr>
                <w:color w:val="000000"/>
                <w:lang w:val="ru-RU"/>
              </w:rPr>
              <w:t xml:space="preserve">электрическая цепь, инструкция по эксплуатации, абажур, витраж. </w:t>
            </w:r>
            <w:proofErr w:type="gramEnd"/>
          </w:p>
          <w:p w:rsidR="006D4F13" w:rsidRDefault="006D4F13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Практическая работа</w:t>
            </w:r>
            <w:r w:rsidR="00B107C6">
              <w:rPr>
                <w:color w:val="000000"/>
                <w:lang w:val="ru-RU"/>
              </w:rPr>
              <w:t xml:space="preserve"> №2</w:t>
            </w:r>
            <w:r>
              <w:rPr>
                <w:color w:val="000000"/>
                <w:lang w:val="ru-RU"/>
              </w:rPr>
              <w:t xml:space="preserve">:Тест «Правила эксплуатации электронагревательных приборов». </w:t>
            </w:r>
          </w:p>
          <w:p w:rsidR="006D4F13" w:rsidRDefault="006D4F13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</w:t>
            </w:r>
            <w:r w:rsidR="00B107C6">
              <w:rPr>
                <w:color w:val="000000"/>
                <w:lang w:val="ru-RU"/>
              </w:rPr>
              <w:t>елие: «Настольная лампа»</w:t>
            </w:r>
          </w:p>
          <w:p w:rsidR="006D4F13" w:rsidRDefault="006D4F13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«Абажур», « Сборка настольной лампы». </w:t>
            </w:r>
          </w:p>
          <w:p w:rsidR="006D4F13" w:rsidRPr="00860839" w:rsidRDefault="006D4F13" w:rsidP="007C4362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7C4362" w:rsidRDefault="00036278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i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бытовой технике, ее видах и назначении.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крупнейшие производства бытовой техники.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правила пользования электрическим чайником, </w:t>
            </w:r>
            <w:r w:rsidRPr="00860839">
              <w:rPr>
                <w:b/>
                <w:lang w:val="ru-RU"/>
              </w:rPr>
              <w:t xml:space="preserve">осмысливание </w:t>
            </w:r>
            <w:r w:rsidRPr="00860839">
              <w:rPr>
                <w:lang w:val="ru-RU"/>
              </w:rPr>
              <w:t xml:space="preserve">их значение для соблюдения мер безопасности и </w:t>
            </w:r>
            <w:r w:rsidRPr="00860839">
              <w:rPr>
                <w:b/>
                <w:lang w:val="ru-RU"/>
              </w:rPr>
              <w:t>составлять</w:t>
            </w:r>
            <w:r w:rsidRPr="00860839">
              <w:rPr>
                <w:lang w:val="ru-RU"/>
              </w:rPr>
              <w:t xml:space="preserve"> на их основе общие правила пользования бытовыми приборами.</w:t>
            </w:r>
          </w:p>
        </w:tc>
      </w:tr>
      <w:tr w:rsidR="00036278" w:rsidRPr="00860839" w:rsidTr="00C63422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6F2499" w:rsidRDefault="00C61B1A" w:rsidP="00A65C82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</w:t>
            </w:r>
            <w:r w:rsidR="00036278">
              <w:rPr>
                <w:lang w:val="en-US"/>
              </w:rPr>
              <w:t>2</w:t>
            </w:r>
            <w:r w:rsidR="006F2499">
              <w:rPr>
                <w:lang w:val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3422" w:rsidRDefault="0003627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Тепличное х</w:t>
            </w:r>
            <w:r w:rsidR="006D4F13" w:rsidRPr="00C63422">
              <w:rPr>
                <w:b/>
                <w:color w:val="000000"/>
                <w:lang w:val="ru-RU"/>
              </w:rPr>
              <w:t>озяйство</w:t>
            </w:r>
          </w:p>
          <w:p w:rsidR="00323BE8" w:rsidRDefault="006D4F13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видами и конструкциями теплиц. Осмысление значения теплиц для </w:t>
            </w:r>
            <w:r w:rsidR="00E14131">
              <w:rPr>
                <w:color w:val="000000"/>
                <w:lang w:val="ru-RU"/>
              </w:rPr>
              <w:t xml:space="preserve"> жизнедеятельности человека. Выбор семян</w:t>
            </w:r>
            <w:r w:rsidR="00323BE8">
              <w:rPr>
                <w:color w:val="000000"/>
                <w:lang w:val="ru-RU"/>
              </w:rPr>
              <w:t xml:space="preserve"> для выращивания рассады, исполь</w:t>
            </w:r>
            <w:r w:rsidR="00E14131">
              <w:rPr>
                <w:color w:val="000000"/>
                <w:lang w:val="ru-RU"/>
              </w:rPr>
              <w:t>зование информации на пакети</w:t>
            </w:r>
            <w:r w:rsidR="00323BE8">
              <w:rPr>
                <w:color w:val="000000"/>
                <w:lang w:val="ru-RU"/>
              </w:rPr>
              <w:t>ке для определения условий выращи</w:t>
            </w:r>
            <w:r w:rsidR="00E14131">
              <w:rPr>
                <w:color w:val="000000"/>
                <w:lang w:val="ru-RU"/>
              </w:rPr>
              <w:t>вание растений</w:t>
            </w:r>
            <w:r w:rsidR="00323BE8">
              <w:rPr>
                <w:color w:val="000000"/>
                <w:lang w:val="ru-RU"/>
              </w:rPr>
              <w:t xml:space="preserve"> Уход за растениями. Создание мини-теплиц,  </w:t>
            </w:r>
            <w:r w:rsidR="00323BE8">
              <w:rPr>
                <w:color w:val="000000"/>
                <w:lang w:val="ru-RU"/>
              </w:rPr>
              <w:lastRenderedPageBreak/>
              <w:t xml:space="preserve">посадки семян цветов. Выращивание рассады  в дом. </w:t>
            </w:r>
            <w:proofErr w:type="gramStart"/>
            <w:r w:rsidR="00323BE8">
              <w:rPr>
                <w:color w:val="000000"/>
                <w:lang w:val="ru-RU"/>
              </w:rPr>
              <w:t>Условиях</w:t>
            </w:r>
            <w:proofErr w:type="gramEnd"/>
            <w:r w:rsidR="00323BE8">
              <w:rPr>
                <w:color w:val="000000"/>
                <w:lang w:val="ru-RU"/>
              </w:rPr>
              <w:t xml:space="preserve">, уход за рассадой. </w:t>
            </w:r>
          </w:p>
          <w:p w:rsidR="00323BE8" w:rsidRDefault="00323BE8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Проф</w:t>
            </w:r>
            <w:proofErr w:type="gramEnd"/>
            <w:r>
              <w:rPr>
                <w:color w:val="000000"/>
                <w:lang w:val="ru-RU"/>
              </w:rPr>
              <w:t>: агроном. Овощевод.</w:t>
            </w:r>
          </w:p>
          <w:p w:rsidR="00323BE8" w:rsidRDefault="00323BE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теплица. Тепличное хозяйство, микроклимат. Рассада, агротехника. </w:t>
            </w:r>
          </w:p>
          <w:p w:rsidR="005532D0" w:rsidRDefault="00323BE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« </w:t>
            </w:r>
            <w:r w:rsidR="005532D0">
              <w:rPr>
                <w:color w:val="000000"/>
                <w:lang w:val="ru-RU"/>
              </w:rPr>
              <w:t>Цветы на школьной клумбе»</w:t>
            </w:r>
          </w:p>
          <w:p w:rsidR="006D4F13" w:rsidRPr="00860839" w:rsidRDefault="006D4F13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6D4F13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6D4F13">
              <w:rPr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6D4F13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 конструкциях теплиц, их значение для обеспечения жизнедеятельности человека.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</w:tr>
      <w:tr w:rsidR="00036278" w:rsidRPr="00860839" w:rsidTr="00C63422">
        <w:trPr>
          <w:trHeight w:val="385"/>
        </w:trPr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 w:rsidP="00036278">
            <w:pPr>
              <w:pStyle w:val="Standard"/>
              <w:snapToGrid w:val="0"/>
              <w:jc w:val="center"/>
              <w:rPr>
                <w:color w:val="000000"/>
                <w:lang w:val="en-US"/>
              </w:rPr>
            </w:pPr>
            <w:r w:rsidRPr="00860839">
              <w:rPr>
                <w:b/>
                <w:lang w:val="ru-RU"/>
              </w:rPr>
              <w:lastRenderedPageBreak/>
              <w:t>Человек и вода</w:t>
            </w:r>
            <w:r>
              <w:rPr>
                <w:b/>
                <w:lang w:val="en-US"/>
              </w:rPr>
              <w:t xml:space="preserve"> (3ч)</w:t>
            </w:r>
          </w:p>
          <w:p w:rsidR="00036278" w:rsidRPr="00036278" w:rsidRDefault="00036278" w:rsidP="00036278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</w:tr>
      <w:tr w:rsidR="00036278" w:rsidRPr="00860839" w:rsidTr="00C63422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2</w:t>
            </w:r>
            <w:r w:rsidR="006F2499">
              <w:rPr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3422" w:rsidRDefault="0003627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Во</w:t>
            </w:r>
            <w:r w:rsidR="005532D0" w:rsidRPr="00C63422">
              <w:rPr>
                <w:b/>
                <w:color w:val="000000"/>
                <w:lang w:val="ru-RU"/>
              </w:rPr>
              <w:t>доканал</w:t>
            </w:r>
          </w:p>
          <w:p w:rsidR="005532D0" w:rsidRDefault="005532D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 расходования воды, определение количества расходуемой воды при помощи струемера.</w:t>
            </w:r>
          </w:p>
          <w:p w:rsidR="005532D0" w:rsidRDefault="005532D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водоканал, струемер, фильтрация, ультрафиолетовые лучи. </w:t>
            </w:r>
          </w:p>
          <w:p w:rsidR="005532D0" w:rsidRPr="00860839" w:rsidRDefault="005532D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Изделия: « Фильтр для чистки воды»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устройстве системы водоснабжения города и о фильтрации воды.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иллюстрации для составления рассказа о системе водоснабжения города и значения очистки воды для человека. </w:t>
            </w:r>
            <w:r w:rsidRPr="00860839">
              <w:rPr>
                <w:b/>
                <w:lang w:val="ru-RU"/>
              </w:rPr>
              <w:t>Проводить</w:t>
            </w:r>
            <w:r w:rsidRPr="00860839">
              <w:rPr>
                <w:lang w:val="ru-RU"/>
              </w:rPr>
              <w:t xml:space="preserve">  эксперимент по очистки воды, составлять отчет на основе наблюдений. </w:t>
            </w:r>
            <w:r w:rsidRPr="00860839">
              <w:rPr>
                <w:b/>
                <w:lang w:val="ru-RU"/>
              </w:rPr>
              <w:t xml:space="preserve">Изготовить  </w:t>
            </w:r>
            <w:r w:rsidRPr="00860839">
              <w:rPr>
                <w:lang w:val="ru-RU"/>
              </w:rPr>
              <w:t xml:space="preserve">струеметр и </w:t>
            </w:r>
            <w:r w:rsidRPr="00860839">
              <w:rPr>
                <w:b/>
                <w:lang w:val="ru-RU"/>
              </w:rPr>
              <w:t>исследовать</w:t>
            </w:r>
            <w:r w:rsidRPr="00860839">
              <w:rPr>
                <w:lang w:val="ru-RU"/>
              </w:rPr>
              <w:t xml:space="preserve"> количество воды, которое расходуется человеком  за 1 минуту при разном напоре водяной струи.</w:t>
            </w:r>
          </w:p>
        </w:tc>
      </w:tr>
      <w:tr w:rsidR="00036278" w:rsidRPr="00860839" w:rsidTr="00C63422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749E7">
              <w:rPr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3422" w:rsidRDefault="00036278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 xml:space="preserve">Порт. </w:t>
            </w:r>
          </w:p>
          <w:p w:rsidR="004A51AD" w:rsidRDefault="004A51AD" w:rsidP="004A51A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работой порта и профессиями людей, </w:t>
            </w:r>
            <w:r>
              <w:rPr>
                <w:color w:val="000000"/>
                <w:lang w:val="ru-RU"/>
              </w:rPr>
              <w:lastRenderedPageBreak/>
              <w:t>работающих в порту.</w:t>
            </w:r>
            <w:r w:rsidR="00B107C6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Освоение способов крепления предметов при помощи м</w:t>
            </w:r>
            <w:r w:rsidR="00B107C6">
              <w:rPr>
                <w:color w:val="000000"/>
                <w:lang w:val="ru-RU"/>
              </w:rPr>
              <w:t>орских узлов: простого, прямого, я</w:t>
            </w:r>
            <w:r>
              <w:rPr>
                <w:color w:val="000000"/>
                <w:lang w:val="ru-RU"/>
              </w:rPr>
              <w:t>корного узлов. Осмысление важности узлов для крепления грузов. Правильное крепление груза. Изготовление лестницы с использова</w:t>
            </w:r>
            <w:r w:rsidR="00FF28DE">
              <w:rPr>
                <w:color w:val="000000"/>
                <w:lang w:val="ru-RU"/>
              </w:rPr>
              <w:t xml:space="preserve">нием способа крепления морскими узлами. </w:t>
            </w:r>
          </w:p>
          <w:p w:rsidR="00FF28DE" w:rsidRDefault="00FF28DE" w:rsidP="004A51A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Профессии: лоцман, докер. Швартовщик, такелажник, санитарный врач. </w:t>
            </w:r>
          </w:p>
          <w:p w:rsidR="00FF28DE" w:rsidRDefault="00FF28DE" w:rsidP="004A51A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Понятия: порт</w:t>
            </w:r>
            <w:proofErr w:type="gramStart"/>
            <w:r>
              <w:rPr>
                <w:color w:val="000000"/>
                <w:lang w:val="ru-RU"/>
              </w:rPr>
              <w:t xml:space="preserve">,. </w:t>
            </w:r>
            <w:proofErr w:type="gramEnd"/>
            <w:r>
              <w:rPr>
                <w:color w:val="000000"/>
                <w:lang w:val="ru-RU"/>
              </w:rPr>
              <w:t>Причал, док. Карантин, военно-морская база, морской узел.</w:t>
            </w:r>
          </w:p>
          <w:p w:rsidR="00FF28DE" w:rsidRDefault="00B107C6" w:rsidP="004A51A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Практическая работа № 3</w:t>
            </w:r>
            <w:r w:rsidR="00FF28DE">
              <w:rPr>
                <w:color w:val="000000"/>
                <w:lang w:val="ru-RU"/>
              </w:rPr>
              <w:t xml:space="preserve"> «Технический рисунок канатной лестницы»</w:t>
            </w:r>
          </w:p>
          <w:p w:rsidR="00FF28DE" w:rsidRPr="00860839" w:rsidRDefault="00FF28DE" w:rsidP="004A51AD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Изделия: «Канатная лестница»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работе и устройстве порта, о профессии людей, работающих в порту.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 xml:space="preserve">на карте крупнейшие порты России.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способы вязания морских узлов, освоить способы вязания </w:t>
            </w:r>
            <w:r w:rsidRPr="00860839">
              <w:rPr>
                <w:lang w:val="ru-RU"/>
              </w:rPr>
              <w:lastRenderedPageBreak/>
              <w:t xml:space="preserve">простого и  прямого узла. </w:t>
            </w:r>
            <w:r w:rsidRPr="00860839">
              <w:rPr>
                <w:b/>
                <w:lang w:val="ru-RU"/>
              </w:rPr>
              <w:t>Осознать,</w:t>
            </w:r>
            <w:r w:rsidRPr="00860839">
              <w:rPr>
                <w:lang w:val="ru-RU"/>
              </w:rPr>
              <w:t xml:space="preserve"> где можно на практике или в быту применять свои знания.</w:t>
            </w:r>
          </w:p>
        </w:tc>
      </w:tr>
      <w:tr w:rsidR="00036278" w:rsidRPr="00860839" w:rsidTr="00C63422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  <w:r w:rsidR="003749E7">
              <w:rPr>
                <w:lang w:val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28DE" w:rsidRPr="00C63422" w:rsidRDefault="00FF28DE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Узелковое плетение.</w:t>
            </w:r>
          </w:p>
          <w:p w:rsidR="00680ACA" w:rsidRDefault="00FF28DE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Знакомство с правилами работы</w:t>
            </w:r>
            <w:r w:rsidR="00680ACA">
              <w:rPr>
                <w:color w:val="000000"/>
                <w:lang w:val="ru-RU"/>
              </w:rPr>
              <w:t xml:space="preserve"> и последовательностью созданий в технике « макраме». Освоение одинарного плоского узла. Сравнение способов вязания морских узлов в технике «макраме» </w:t>
            </w:r>
          </w:p>
          <w:p w:rsidR="00680ACA" w:rsidRDefault="00680ACA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Понятие макраме</w:t>
            </w:r>
          </w:p>
          <w:p w:rsidR="00036278" w:rsidRPr="00860839" w:rsidRDefault="00680ACA" w:rsidP="00680ACA">
            <w:pPr>
              <w:pStyle w:val="Standard"/>
              <w:snapToGrid w:val="0"/>
              <w:spacing w:line="480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 браслет»</w:t>
            </w:r>
            <w:r w:rsidR="00036278" w:rsidRPr="00860839">
              <w:rPr>
                <w:color w:val="000000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 xml:space="preserve">Освоить </w:t>
            </w:r>
            <w:r w:rsidRPr="00860839">
              <w:rPr>
                <w:lang w:val="ru-RU"/>
              </w:rPr>
              <w:t xml:space="preserve">приемы выполнения одинарного и двойного  плоских узлов, приемы крепления нити в начале выполнения работы. </w:t>
            </w:r>
            <w:r w:rsidRPr="00860839">
              <w:rPr>
                <w:b/>
                <w:lang w:val="ru-RU"/>
              </w:rPr>
              <w:t>Сравнивать</w:t>
            </w:r>
            <w:r w:rsidRPr="00860839">
              <w:rPr>
                <w:lang w:val="ru-RU"/>
              </w:rPr>
              <w:t xml:space="preserve"> способы вязания морских узлов в стиле «макраме».</w:t>
            </w:r>
          </w:p>
        </w:tc>
      </w:tr>
      <w:tr w:rsidR="00036278" w:rsidRPr="00860839" w:rsidTr="00C63422">
        <w:trPr>
          <w:trHeight w:val="273"/>
        </w:trPr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22" w:rsidRDefault="00C63422" w:rsidP="00036278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  <w:p w:rsidR="00C63422" w:rsidRDefault="00C63422" w:rsidP="00036278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  <w:p w:rsidR="00036278" w:rsidRPr="00860839" w:rsidRDefault="00036278" w:rsidP="00036278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lastRenderedPageBreak/>
              <w:t>Человек и воздух</w:t>
            </w:r>
            <w:r>
              <w:rPr>
                <w:b/>
                <w:lang w:val="ru-RU"/>
              </w:rPr>
              <w:t xml:space="preserve"> (3ч)</w:t>
            </w:r>
          </w:p>
          <w:p w:rsidR="00C63422" w:rsidRPr="00860839" w:rsidRDefault="00C63422" w:rsidP="00C63422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C61B1A" w:rsidRPr="00860839" w:rsidTr="00C63422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3749E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3422" w:rsidRDefault="00680ACA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Самолетостроение Ракетостроение</w:t>
            </w:r>
            <w:r w:rsidR="00C61B1A" w:rsidRPr="00C63422">
              <w:rPr>
                <w:b/>
                <w:color w:val="000000"/>
                <w:lang w:val="ru-RU"/>
              </w:rPr>
              <w:t>.</w:t>
            </w:r>
          </w:p>
          <w:p w:rsidR="00680ACA" w:rsidRDefault="00680ACA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Первоначальные сведения о самолётостроении, о функциях самолета и космических ракет, конструкция самолета и космической ракеты</w:t>
            </w:r>
            <w:proofErr w:type="gramStart"/>
            <w:r w:rsidR="00B107C6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.</w:t>
            </w:r>
            <w:proofErr w:type="gramEnd"/>
            <w:r>
              <w:rPr>
                <w:color w:val="000000"/>
                <w:lang w:val="ru-RU"/>
              </w:rPr>
              <w:t>Самостояте</w:t>
            </w:r>
            <w:r w:rsidR="00030A40">
              <w:rPr>
                <w:color w:val="000000"/>
                <w:lang w:val="ru-RU"/>
              </w:rPr>
              <w:t>льное изготовление модели самолёта</w:t>
            </w:r>
            <w:r>
              <w:rPr>
                <w:color w:val="000000"/>
                <w:lang w:val="ru-RU"/>
              </w:rPr>
              <w:t xml:space="preserve">     </w:t>
            </w:r>
          </w:p>
          <w:p w:rsidR="00680ACA" w:rsidRDefault="00B107C6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</w:t>
            </w:r>
            <w:r w:rsidR="00030A40">
              <w:rPr>
                <w:color w:val="000000"/>
                <w:lang w:val="ru-RU"/>
              </w:rPr>
              <w:t>з конструктора. Закрепление умения работать с металлическим конструктором.</w:t>
            </w:r>
          </w:p>
          <w:p w:rsidR="00030A40" w:rsidRDefault="00030A4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Профессии: летчик, космонавт.</w:t>
            </w:r>
          </w:p>
          <w:p w:rsidR="00030A40" w:rsidRDefault="00030A40" w:rsidP="00030A4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самолет,  картограф космическая ракета, искусственный спутник Земли, ракета, многоступенчатая баллистическая ракета. </w:t>
            </w:r>
          </w:p>
          <w:p w:rsidR="00030A40" w:rsidRPr="00860839" w:rsidRDefault="00030A40" w:rsidP="00030A4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</w:t>
            </w:r>
            <w:r w:rsidR="00AC3E39">
              <w:rPr>
                <w:color w:val="000000"/>
                <w:lang w:val="ru-RU"/>
              </w:rPr>
              <w:t>з</w:t>
            </w:r>
            <w:r w:rsidR="0030346B">
              <w:rPr>
                <w:color w:val="000000"/>
                <w:lang w:val="ru-RU"/>
              </w:rPr>
              <w:t>делие: «Самолет»</w:t>
            </w:r>
            <w:r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30346B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</w:tr>
      <w:tr w:rsidR="00030A40" w:rsidRPr="00860839" w:rsidTr="00C63422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0A40" w:rsidRDefault="00563483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749E7">
              <w:rPr>
                <w:lang w:val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0A40" w:rsidRDefault="00030A4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Ракета-носитель.</w:t>
            </w:r>
          </w:p>
          <w:p w:rsidR="0030346B" w:rsidRDefault="0030346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Закрепление основных знаний о самолетостроении, о конструкции самолета и ракеты. Закрепление основных  знаний о бумаге: свойства. Виды, история. </w:t>
            </w:r>
          </w:p>
          <w:p w:rsidR="0030346B" w:rsidRDefault="0030346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«Ракета-носитель» </w:t>
            </w:r>
          </w:p>
          <w:p w:rsidR="0030346B" w:rsidRDefault="0030346B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0A40" w:rsidRDefault="0030346B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40" w:rsidRPr="00860839" w:rsidRDefault="00030A40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40" w:rsidRPr="00860839" w:rsidRDefault="00030A40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30346B" w:rsidRPr="00860839" w:rsidTr="00C63422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346B" w:rsidRDefault="00915E92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749E7">
              <w:rPr>
                <w:lang w:val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3E39" w:rsidRDefault="0030346B" w:rsidP="00AC3E39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Летательный аппарат. Воздушный змей. Знакомство с историей возникновения воздушного змея. Конструкция </w:t>
            </w:r>
            <w:r>
              <w:rPr>
                <w:color w:val="000000"/>
                <w:lang w:val="ru-RU"/>
              </w:rPr>
              <w:lastRenderedPageBreak/>
              <w:t>возд. Змея. Освоение правил разметки деталей из бумаги и картона сги</w:t>
            </w:r>
            <w:r w:rsidR="00AC3E39">
              <w:rPr>
                <w:color w:val="000000"/>
                <w:lang w:val="ru-RU"/>
              </w:rPr>
              <w:t>банием. Оформление изделия  по собственному эскизу.</w:t>
            </w:r>
          </w:p>
          <w:p w:rsidR="00AC3E39" w:rsidRDefault="00AC3E39" w:rsidP="00AC3E39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Понятия: каркае, уздечка, леер, хвост, полотно, стабилизатор.</w:t>
            </w:r>
          </w:p>
          <w:p w:rsidR="0030346B" w:rsidRDefault="00AC3E39" w:rsidP="00AC3E39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«Воздушный шар»       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346B" w:rsidRDefault="0030346B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46B" w:rsidRPr="00860839" w:rsidRDefault="0030346B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46B" w:rsidRPr="00860839" w:rsidRDefault="0030346B">
            <w:pPr>
              <w:pStyle w:val="Standard"/>
              <w:snapToGrid w:val="0"/>
              <w:rPr>
                <w:lang w:val="ru-RU"/>
              </w:rPr>
            </w:pPr>
          </w:p>
        </w:tc>
      </w:tr>
      <w:tr w:rsidR="00C61B1A" w:rsidRPr="00860839" w:rsidTr="00C63422">
        <w:trPr>
          <w:trHeight w:val="160"/>
        </w:trPr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 w:rsidP="00C61B1A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lastRenderedPageBreak/>
              <w:t>Человек и информация</w:t>
            </w:r>
            <w:r>
              <w:rPr>
                <w:b/>
                <w:lang w:val="ru-RU"/>
              </w:rPr>
              <w:t xml:space="preserve"> (6ч)</w:t>
            </w:r>
          </w:p>
          <w:p w:rsidR="00C61B1A" w:rsidRPr="00860839" w:rsidRDefault="00C61B1A" w:rsidP="00C61B1A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</w:tr>
      <w:tr w:rsidR="00C61B1A" w:rsidRPr="00860839" w:rsidTr="00C63422">
        <w:trPr>
          <w:trHeight w:val="69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3749E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3422" w:rsidRDefault="00C61B1A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Создание титульного листа.</w:t>
            </w:r>
          </w:p>
          <w:p w:rsidR="00085301" w:rsidRDefault="00A8308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Осмысление места и значения информации в жизни человека. Виды и способы передачи информации. </w:t>
            </w:r>
            <w:r w:rsidR="00085301">
              <w:rPr>
                <w:color w:val="000000"/>
                <w:lang w:val="ru-RU"/>
              </w:rPr>
              <w:t>Знакомство с работой издательства</w:t>
            </w:r>
            <w:proofErr w:type="gramStart"/>
            <w:r w:rsidR="00085301">
              <w:rPr>
                <w:color w:val="000000"/>
                <w:lang w:val="ru-RU"/>
              </w:rPr>
              <w:t xml:space="preserve"> ,</w:t>
            </w:r>
            <w:proofErr w:type="gramEnd"/>
            <w:r w:rsidR="00085301">
              <w:rPr>
                <w:color w:val="000000"/>
                <w:lang w:val="ru-RU"/>
              </w:rPr>
              <w:t xml:space="preserve"> технологией создания книги, профессиями людей, участвующих в издании книги </w:t>
            </w:r>
          </w:p>
          <w:p w:rsidR="00085301" w:rsidRDefault="00085301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Элементы книги и использование её особенностей  при издании.</w:t>
            </w:r>
          </w:p>
          <w:p w:rsidR="00085301" w:rsidRDefault="00085301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Проф</w:t>
            </w:r>
            <w:proofErr w:type="gramEnd"/>
            <w:r>
              <w:rPr>
                <w:color w:val="000000"/>
                <w:lang w:val="ru-RU"/>
              </w:rPr>
              <w:t xml:space="preserve">: редактор, технический редактор, корректор. Художник. </w:t>
            </w:r>
          </w:p>
          <w:p w:rsidR="00085301" w:rsidRDefault="00085301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Понятия: издательское дело, издательство, печатная продукция, редакционно-издательская обработка, вычитка, оригина</w:t>
            </w:r>
            <w:r w:rsidR="00B107C6">
              <w:rPr>
                <w:color w:val="000000"/>
                <w:lang w:val="ru-RU"/>
              </w:rPr>
              <w:t>л-макет, элементы книги,ф</w:t>
            </w:r>
            <w:r w:rsidR="00AC3E39">
              <w:rPr>
                <w:color w:val="000000"/>
                <w:lang w:val="ru-RU"/>
              </w:rPr>
              <w:t>орзац,</w:t>
            </w:r>
            <w:r>
              <w:rPr>
                <w:color w:val="000000"/>
                <w:lang w:val="ru-RU"/>
              </w:rPr>
              <w:t xml:space="preserve">книжный блок, переплетная крышка, титульный лист. </w:t>
            </w:r>
            <w:proofErr w:type="gramEnd"/>
          </w:p>
          <w:p w:rsidR="00A8308B" w:rsidRPr="00860839" w:rsidRDefault="00085301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Изделие: Титульный лист».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C61B1A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технологическом процессе издания книги, о профессии людей, участвующих в ее создании.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издания книги, </w:t>
            </w:r>
            <w:r w:rsidRPr="00860839">
              <w:rPr>
                <w:b/>
                <w:lang w:val="ru-RU"/>
              </w:rPr>
              <w:t>соотносить</w:t>
            </w:r>
            <w:r w:rsidRPr="00860839">
              <w:rPr>
                <w:lang w:val="ru-RU"/>
              </w:rPr>
              <w:t xml:space="preserve"> их с профессиональной деятельностью людей, участвующих в ее создании.</w:t>
            </w:r>
          </w:p>
        </w:tc>
      </w:tr>
      <w:tr w:rsidR="00D96BA7" w:rsidRPr="00860839" w:rsidTr="00C63422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3</w:t>
            </w:r>
            <w:r>
              <w:rPr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3422" w:rsidRDefault="00D96BA7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Работа  с таблицами.</w:t>
            </w:r>
          </w:p>
          <w:p w:rsidR="00A8308B" w:rsidRDefault="00A8308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Повторение правил работы на компьютере</w:t>
            </w:r>
            <w:proofErr w:type="gramStart"/>
            <w:r>
              <w:rPr>
                <w:color w:val="000000"/>
                <w:lang w:val="ru-RU"/>
              </w:rPr>
              <w:t xml:space="preserve"> .</w:t>
            </w:r>
            <w:proofErr w:type="gramEnd"/>
            <w:r>
              <w:rPr>
                <w:color w:val="000000"/>
                <w:lang w:val="ru-RU"/>
              </w:rPr>
              <w:t xml:space="preserve">Создание таблицы в программе MICROSOVT WJRD/  </w:t>
            </w:r>
          </w:p>
          <w:p w:rsidR="00A8308B" w:rsidRPr="00A8308B" w:rsidRDefault="00A8308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Изделие: работа с таблицей.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Закрепить знание и умение работы на компьютере</w:t>
            </w:r>
            <w:proofErr w:type="gramStart"/>
            <w:r w:rsidRPr="00860839"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 w:rsidRPr="00860839">
              <w:rPr>
                <w:lang w:val="ru-RU"/>
              </w:rPr>
              <w:t>о</w:t>
            </w:r>
            <w:proofErr w:type="gramEnd"/>
            <w:r w:rsidRPr="00860839">
              <w:rPr>
                <w:lang w:val="ru-RU"/>
              </w:rPr>
              <w:t xml:space="preserve">своить набор текста, последовательность и особенности работы в текстовом редакторе </w:t>
            </w:r>
            <w:r w:rsidRPr="00860839">
              <w:rPr>
                <w:color w:val="000000"/>
                <w:lang w:val="en-US"/>
              </w:rPr>
              <w:t>Microsoft</w:t>
            </w:r>
            <w:r w:rsidR="00B107C6">
              <w:rPr>
                <w:color w:val="000000"/>
                <w:lang w:val="ru-RU"/>
              </w:rPr>
              <w:t xml:space="preserve"> </w:t>
            </w:r>
            <w:r w:rsidRPr="00860839">
              <w:rPr>
                <w:color w:val="000000"/>
                <w:lang w:val="en-US"/>
              </w:rPr>
              <w:t>Word</w:t>
            </w:r>
            <w:r w:rsidRPr="00860839">
              <w:rPr>
                <w:color w:val="000000"/>
                <w:lang w:val="ru-RU"/>
              </w:rPr>
              <w:t>.</w:t>
            </w:r>
          </w:p>
        </w:tc>
      </w:tr>
      <w:tr w:rsidR="00D96BA7" w:rsidRPr="00860839" w:rsidTr="00C63422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3422" w:rsidRDefault="00D96BA7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Создание содержания книги.</w:t>
            </w:r>
          </w:p>
          <w:p w:rsidR="005E2BA2" w:rsidRDefault="005E2BA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ИКТ на службе человека, работа с компьютером, ИКТ в </w:t>
            </w:r>
            <w:r>
              <w:rPr>
                <w:color w:val="000000"/>
                <w:lang w:val="ru-RU"/>
              </w:rPr>
              <w:lastRenderedPageBreak/>
              <w:t>издательском деле. Процесс редакционно-издательской подгот</w:t>
            </w:r>
            <w:r w:rsidR="00A8308B">
              <w:rPr>
                <w:color w:val="000000"/>
                <w:lang w:val="ru-RU"/>
              </w:rPr>
              <w:t>овки книги, элементы книги.. Практиче</w:t>
            </w:r>
            <w:r w:rsidR="008B43CB">
              <w:rPr>
                <w:color w:val="000000"/>
                <w:lang w:val="ru-RU"/>
              </w:rPr>
              <w:t>ская работа   на компьютер</w:t>
            </w:r>
            <w:proofErr w:type="gramStart"/>
            <w:r w:rsidR="008B43CB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.</w:t>
            </w:r>
            <w:proofErr w:type="gramEnd"/>
            <w:r>
              <w:rPr>
                <w:color w:val="000000"/>
                <w:lang w:val="ru-RU"/>
              </w:rPr>
              <w:t xml:space="preserve"> Формирование содержания книги «</w:t>
            </w:r>
            <w:r w:rsidR="00A8308B">
              <w:rPr>
                <w:color w:val="000000"/>
                <w:lang w:val="ru-RU"/>
              </w:rPr>
              <w:t>Дневн</w:t>
            </w:r>
            <w:r>
              <w:rPr>
                <w:color w:val="000000"/>
                <w:lang w:val="ru-RU"/>
              </w:rPr>
              <w:t>ик путешественника»  как итогово</w:t>
            </w:r>
            <w:r w:rsidR="00A8308B">
              <w:rPr>
                <w:color w:val="000000"/>
                <w:lang w:val="ru-RU"/>
              </w:rPr>
              <w:t>го продукта годового проекта «Издаем книгу».</w:t>
            </w:r>
          </w:p>
          <w:p w:rsidR="00A8308B" w:rsidRPr="00860839" w:rsidRDefault="008B43CB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Практическая работа № 4</w:t>
            </w:r>
            <w:r w:rsidR="00A8308B">
              <w:rPr>
                <w:color w:val="000000"/>
                <w:lang w:val="ru-RU"/>
              </w:rPr>
              <w:t>«Содержание»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D96BA7" w:rsidRPr="00860839" w:rsidTr="00C63422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32-33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B89" w:rsidRPr="00C63422" w:rsidRDefault="00D96BA7">
            <w:pPr>
              <w:pStyle w:val="Standard"/>
              <w:snapToGrid w:val="0"/>
              <w:rPr>
                <w:b/>
                <w:color w:val="000000"/>
                <w:lang w:val="ru-RU"/>
              </w:rPr>
            </w:pPr>
            <w:r w:rsidRPr="00C63422">
              <w:rPr>
                <w:b/>
                <w:color w:val="000000"/>
                <w:lang w:val="ru-RU"/>
              </w:rPr>
              <w:t>Переплетные работы.</w:t>
            </w:r>
            <w:r w:rsidR="00B46B89" w:rsidRPr="00C63422">
              <w:rPr>
                <w:b/>
                <w:color w:val="000000"/>
                <w:lang w:val="ru-RU"/>
              </w:rPr>
              <w:t xml:space="preserve"> </w:t>
            </w:r>
          </w:p>
          <w:p w:rsidR="00D96BA7" w:rsidRDefault="00B46B89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Знакомство с переплетными работами. </w:t>
            </w:r>
            <w:proofErr w:type="gramStart"/>
            <w:r>
              <w:rPr>
                <w:color w:val="000000"/>
                <w:lang w:val="ru-RU"/>
              </w:rPr>
              <w:t>Способ соединения листов, шитье блокнотов нитками втачку (впять</w:t>
            </w:r>
            <w:r w:rsidR="00D96BA7" w:rsidRPr="00860839">
              <w:rPr>
                <w:color w:val="000000"/>
                <w:lang w:val="ru-RU"/>
              </w:rPr>
              <w:t>.</w:t>
            </w:r>
            <w:proofErr w:type="gramEnd"/>
            <w:r>
              <w:rPr>
                <w:color w:val="000000"/>
                <w:lang w:val="ru-RU"/>
              </w:rPr>
              <w:t xml:space="preserve"> </w:t>
            </w:r>
            <w:proofErr w:type="gramStart"/>
            <w:r>
              <w:rPr>
                <w:color w:val="000000"/>
                <w:lang w:val="ru-RU"/>
              </w:rPr>
              <w:t>Проколов) Закрепление правил работы шилом и иглой.</w:t>
            </w:r>
            <w:proofErr w:type="gramEnd"/>
            <w:r>
              <w:rPr>
                <w:color w:val="000000"/>
                <w:lang w:val="ru-RU"/>
              </w:rPr>
              <w:t xml:space="preserve">  Осмысление значения различных элементов в структуре переплета  </w:t>
            </w:r>
            <w:proofErr w:type="gramStart"/>
            <w:r>
              <w:rPr>
                <w:color w:val="000000"/>
                <w:lang w:val="ru-RU"/>
              </w:rPr>
              <w:t xml:space="preserve">( </w:t>
            </w:r>
            <w:proofErr w:type="gramEnd"/>
            <w:r>
              <w:rPr>
                <w:color w:val="000000"/>
                <w:lang w:val="ru-RU"/>
              </w:rPr>
              <w:t>форзац, сл</w:t>
            </w:r>
            <w:r w:rsidR="005E2BA2">
              <w:rPr>
                <w:color w:val="000000"/>
                <w:lang w:val="ru-RU"/>
              </w:rPr>
              <w:t>изура) Изготовление переплета дневника и оформление обложки по собственному  эскизу.</w:t>
            </w:r>
          </w:p>
          <w:p w:rsidR="005E2BA2" w:rsidRDefault="005E2BA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Понятия:  шить  втачку, форзац,  переплетная крышка, книжный блокнот.  </w:t>
            </w:r>
          </w:p>
          <w:p w:rsidR="005E2BA2" w:rsidRPr="00860839" w:rsidRDefault="005E2BA2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Изделие: книга « Дневник путешественника»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D96BA7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выполнения переплетных работ. </w:t>
            </w:r>
            <w:r w:rsidRPr="00860839">
              <w:rPr>
                <w:b/>
                <w:lang w:val="ru-RU"/>
              </w:rPr>
              <w:t>Объяснить</w:t>
            </w:r>
            <w:r w:rsidRPr="00860839">
              <w:rPr>
                <w:lang w:val="ru-RU"/>
              </w:rPr>
              <w:t xml:space="preserve"> значение различных элементов (форзац, переплетная крышка) книги. </w:t>
            </w:r>
            <w:r w:rsidRPr="00860839">
              <w:rPr>
                <w:b/>
                <w:lang w:val="ru-RU"/>
              </w:rPr>
              <w:t xml:space="preserve">Создать </w:t>
            </w:r>
            <w:r w:rsidRPr="00860839">
              <w:rPr>
                <w:lang w:val="ru-RU"/>
              </w:rPr>
              <w:t>эскиз обложки книги в соответствии с выбранной тематики.</w:t>
            </w:r>
          </w:p>
        </w:tc>
      </w:tr>
      <w:tr w:rsidR="00D96BA7" w:rsidRPr="00860839" w:rsidTr="00C63422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 w:rsidRPr="00860839">
              <w:rPr>
                <w:color w:val="000000"/>
                <w:lang w:val="ru-RU"/>
              </w:rPr>
              <w:t>Итоговой</w:t>
            </w:r>
            <w:proofErr w:type="gramEnd"/>
            <w:r w:rsidRPr="00860839">
              <w:rPr>
                <w:color w:val="000000"/>
                <w:lang w:val="ru-RU"/>
              </w:rPr>
              <w:t xml:space="preserve"> урок.</w:t>
            </w:r>
          </w:p>
          <w:p w:rsidR="005532D0" w:rsidRPr="00860839" w:rsidRDefault="005532D0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 своей работы на уроках технологии за год, </w:t>
            </w:r>
            <w:r w:rsidR="00B46B89">
              <w:rPr>
                <w:color w:val="000000"/>
                <w:lang w:val="ru-RU"/>
              </w:rPr>
              <w:t xml:space="preserve">выделение существенного, оценивание </w:t>
            </w:r>
            <w:r w:rsidR="00B46B89">
              <w:rPr>
                <w:color w:val="000000"/>
                <w:lang w:val="ru-RU"/>
              </w:rPr>
              <w:lastRenderedPageBreak/>
              <w:t>своей работы с помощью учителя, Подведение итогов года. Презентация с</w:t>
            </w:r>
            <w:r w:rsidR="00C63422">
              <w:rPr>
                <w:color w:val="000000"/>
                <w:lang w:val="ru-RU"/>
              </w:rPr>
              <w:t xml:space="preserve">воих работ. Выбор </w:t>
            </w:r>
            <w:proofErr w:type="gramStart"/>
            <w:r w:rsidR="00C63422">
              <w:rPr>
                <w:color w:val="000000"/>
                <w:lang w:val="ru-RU"/>
              </w:rPr>
              <w:t>лучших</w:t>
            </w:r>
            <w:proofErr w:type="gramEnd"/>
            <w:r w:rsidR="00C63422">
              <w:rPr>
                <w:color w:val="000000"/>
                <w:lang w:val="ru-RU"/>
              </w:rPr>
              <w:t>. Выста</w:t>
            </w:r>
            <w:r w:rsidR="00B46B89">
              <w:rPr>
                <w:color w:val="000000"/>
                <w:lang w:val="ru-RU"/>
              </w:rPr>
              <w:t>вка работ</w:t>
            </w:r>
            <w:r w:rsidR="00C63422">
              <w:rPr>
                <w:color w:val="000000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167B8A" w:rsidRDefault="00D96BA7">
            <w:pPr>
              <w:pStyle w:val="Standard"/>
              <w:snapToGrid w:val="0"/>
              <w:rPr>
                <w:bCs/>
                <w:color w:val="000000"/>
                <w:lang w:val="ru-RU"/>
              </w:rPr>
            </w:pPr>
          </w:p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Организовать и оформлять </w:t>
            </w:r>
            <w:r w:rsidRPr="00860839">
              <w:rPr>
                <w:bCs/>
                <w:color w:val="000000"/>
                <w:lang w:val="ru-RU"/>
              </w:rPr>
              <w:t>выставку изделий.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 Презентовать </w:t>
            </w:r>
            <w:r w:rsidRPr="00860839">
              <w:rPr>
                <w:bCs/>
                <w:color w:val="000000"/>
                <w:lang w:val="ru-RU"/>
              </w:rPr>
              <w:t>работы.</w:t>
            </w:r>
          </w:p>
        </w:tc>
      </w:tr>
    </w:tbl>
    <w:p w:rsidR="009D1BF9" w:rsidRPr="00860839" w:rsidRDefault="009D1BF9" w:rsidP="009D1BF9">
      <w:pPr>
        <w:pStyle w:val="Standard"/>
      </w:pPr>
    </w:p>
    <w:p w:rsidR="008053AA" w:rsidRPr="00860839" w:rsidRDefault="008053AA" w:rsidP="00D216E8">
      <w:pPr>
        <w:widowControl/>
        <w:jc w:val="center"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sectPr w:rsidR="008E6495" w:rsidSect="00EA4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54E" w:rsidRDefault="00AF754E" w:rsidP="007A39D4">
      <w:r>
        <w:separator/>
      </w:r>
    </w:p>
  </w:endnote>
  <w:endnote w:type="continuationSeparator" w:id="0">
    <w:p w:rsidR="00AF754E" w:rsidRDefault="00AF754E" w:rsidP="007A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6D4F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355B05">
    <w:pPr>
      <w:pStyle w:val="a6"/>
      <w:jc w:val="right"/>
    </w:pPr>
    <w:fldSimple w:instr=" PAGE   \* MERGEFORMAT ">
      <w:r w:rsidR="005276E3">
        <w:rPr>
          <w:noProof/>
        </w:rPr>
        <w:t>24</w:t>
      </w:r>
    </w:fldSimple>
  </w:p>
  <w:p w:rsidR="006D4F13" w:rsidRDefault="006D4F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6D4F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54E" w:rsidRDefault="00AF754E" w:rsidP="007A39D4">
      <w:r>
        <w:separator/>
      </w:r>
    </w:p>
  </w:footnote>
  <w:footnote w:type="continuationSeparator" w:id="0">
    <w:p w:rsidR="00AF754E" w:rsidRDefault="00AF754E" w:rsidP="007A3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6D4F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6D4F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13" w:rsidRDefault="006D4F1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4624526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9AD5E85"/>
    <w:multiLevelType w:val="hybridMultilevel"/>
    <w:tmpl w:val="C7BE6FF0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6428CE"/>
    <w:multiLevelType w:val="hybridMultilevel"/>
    <w:tmpl w:val="5212D4F8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49524E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22CB7EA6"/>
    <w:multiLevelType w:val="hybridMultilevel"/>
    <w:tmpl w:val="D882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32368"/>
    <w:multiLevelType w:val="hybridMultilevel"/>
    <w:tmpl w:val="9C528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5">
    <w:nsid w:val="5C515DB8"/>
    <w:multiLevelType w:val="hybridMultilevel"/>
    <w:tmpl w:val="3EA83106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255F00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085B9C"/>
    <w:multiLevelType w:val="hybridMultilevel"/>
    <w:tmpl w:val="3B04719E"/>
    <w:lvl w:ilvl="0" w:tplc="E800EA18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33E5F88"/>
    <w:multiLevelType w:val="hybridMultilevel"/>
    <w:tmpl w:val="6EAE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15"/>
  </w:num>
  <w:num w:numId="10">
    <w:abstractNumId w:val="8"/>
  </w:num>
  <w:num w:numId="11">
    <w:abstractNumId w:val="12"/>
  </w:num>
  <w:num w:numId="12">
    <w:abstractNumId w:val="16"/>
  </w:num>
  <w:num w:numId="13">
    <w:abstractNumId w:val="9"/>
  </w:num>
  <w:num w:numId="14">
    <w:abstractNumId w:val="13"/>
  </w:num>
  <w:num w:numId="15">
    <w:abstractNumId w:val="17"/>
  </w:num>
  <w:num w:numId="16">
    <w:abstractNumId w:val="1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CF9"/>
    <w:rsid w:val="000155C1"/>
    <w:rsid w:val="000163F1"/>
    <w:rsid w:val="00030A40"/>
    <w:rsid w:val="00036278"/>
    <w:rsid w:val="000362EA"/>
    <w:rsid w:val="00036535"/>
    <w:rsid w:val="00044E32"/>
    <w:rsid w:val="0006679E"/>
    <w:rsid w:val="00066CD3"/>
    <w:rsid w:val="00085301"/>
    <w:rsid w:val="000C455F"/>
    <w:rsid w:val="000C69A5"/>
    <w:rsid w:val="000F4995"/>
    <w:rsid w:val="00125903"/>
    <w:rsid w:val="00125BBC"/>
    <w:rsid w:val="001269B9"/>
    <w:rsid w:val="00167B8A"/>
    <w:rsid w:val="0019409A"/>
    <w:rsid w:val="00197AF8"/>
    <w:rsid w:val="001B20E7"/>
    <w:rsid w:val="001B5FEB"/>
    <w:rsid w:val="00246AD8"/>
    <w:rsid w:val="00261668"/>
    <w:rsid w:val="002A4952"/>
    <w:rsid w:val="002F35A9"/>
    <w:rsid w:val="0030346B"/>
    <w:rsid w:val="00323BE8"/>
    <w:rsid w:val="00355B05"/>
    <w:rsid w:val="003749E7"/>
    <w:rsid w:val="00376C1B"/>
    <w:rsid w:val="003B0162"/>
    <w:rsid w:val="003C553C"/>
    <w:rsid w:val="003D08EA"/>
    <w:rsid w:val="004013E2"/>
    <w:rsid w:val="00430D34"/>
    <w:rsid w:val="0047164F"/>
    <w:rsid w:val="00480B8A"/>
    <w:rsid w:val="004A51AD"/>
    <w:rsid w:val="004D6929"/>
    <w:rsid w:val="00501AD6"/>
    <w:rsid w:val="00507462"/>
    <w:rsid w:val="005276E3"/>
    <w:rsid w:val="0053489C"/>
    <w:rsid w:val="00546B23"/>
    <w:rsid w:val="005532D0"/>
    <w:rsid w:val="00555A56"/>
    <w:rsid w:val="00563483"/>
    <w:rsid w:val="00572E16"/>
    <w:rsid w:val="005827CA"/>
    <w:rsid w:val="00593AE8"/>
    <w:rsid w:val="005E2BA2"/>
    <w:rsid w:val="005F03A8"/>
    <w:rsid w:val="006604BA"/>
    <w:rsid w:val="00680ACA"/>
    <w:rsid w:val="006D4F13"/>
    <w:rsid w:val="006F2499"/>
    <w:rsid w:val="007050D7"/>
    <w:rsid w:val="00717582"/>
    <w:rsid w:val="007247A8"/>
    <w:rsid w:val="007331B2"/>
    <w:rsid w:val="00756830"/>
    <w:rsid w:val="007A39D4"/>
    <w:rsid w:val="007A47AA"/>
    <w:rsid w:val="007B093B"/>
    <w:rsid w:val="007C4362"/>
    <w:rsid w:val="007F4B91"/>
    <w:rsid w:val="008053AA"/>
    <w:rsid w:val="008103FB"/>
    <w:rsid w:val="00811FA8"/>
    <w:rsid w:val="008324D4"/>
    <w:rsid w:val="00860839"/>
    <w:rsid w:val="00867107"/>
    <w:rsid w:val="00881A6E"/>
    <w:rsid w:val="008B1586"/>
    <w:rsid w:val="008B43CB"/>
    <w:rsid w:val="008E3328"/>
    <w:rsid w:val="008E6495"/>
    <w:rsid w:val="00915E92"/>
    <w:rsid w:val="009243E8"/>
    <w:rsid w:val="009520F9"/>
    <w:rsid w:val="0096130A"/>
    <w:rsid w:val="0096153D"/>
    <w:rsid w:val="00986933"/>
    <w:rsid w:val="00997BF3"/>
    <w:rsid w:val="009A0B06"/>
    <w:rsid w:val="009D1BF9"/>
    <w:rsid w:val="009D34FB"/>
    <w:rsid w:val="009D6540"/>
    <w:rsid w:val="00A2220B"/>
    <w:rsid w:val="00A65C82"/>
    <w:rsid w:val="00A8308B"/>
    <w:rsid w:val="00A865BD"/>
    <w:rsid w:val="00A95208"/>
    <w:rsid w:val="00AB09A8"/>
    <w:rsid w:val="00AB34C4"/>
    <w:rsid w:val="00AC3E39"/>
    <w:rsid w:val="00AE450C"/>
    <w:rsid w:val="00AF754E"/>
    <w:rsid w:val="00B02542"/>
    <w:rsid w:val="00B107C6"/>
    <w:rsid w:val="00B37166"/>
    <w:rsid w:val="00B46B89"/>
    <w:rsid w:val="00B635D0"/>
    <w:rsid w:val="00B83932"/>
    <w:rsid w:val="00B83EAE"/>
    <w:rsid w:val="00BA0E95"/>
    <w:rsid w:val="00BA314E"/>
    <w:rsid w:val="00BA35A5"/>
    <w:rsid w:val="00BD515B"/>
    <w:rsid w:val="00BE5C2A"/>
    <w:rsid w:val="00C02DBE"/>
    <w:rsid w:val="00C20B3C"/>
    <w:rsid w:val="00C35B6E"/>
    <w:rsid w:val="00C43CF9"/>
    <w:rsid w:val="00C6050A"/>
    <w:rsid w:val="00C61B1A"/>
    <w:rsid w:val="00C63422"/>
    <w:rsid w:val="00C91DB7"/>
    <w:rsid w:val="00CA2DE7"/>
    <w:rsid w:val="00CB2582"/>
    <w:rsid w:val="00CC604B"/>
    <w:rsid w:val="00CE2C6B"/>
    <w:rsid w:val="00D14907"/>
    <w:rsid w:val="00D216E8"/>
    <w:rsid w:val="00D52D49"/>
    <w:rsid w:val="00D571F8"/>
    <w:rsid w:val="00D61B73"/>
    <w:rsid w:val="00D96BA7"/>
    <w:rsid w:val="00DC02AF"/>
    <w:rsid w:val="00DE2C63"/>
    <w:rsid w:val="00DE4AE1"/>
    <w:rsid w:val="00E11611"/>
    <w:rsid w:val="00E14131"/>
    <w:rsid w:val="00E806D4"/>
    <w:rsid w:val="00EA4E7F"/>
    <w:rsid w:val="00EB79B6"/>
    <w:rsid w:val="00ED1A8C"/>
    <w:rsid w:val="00EE6D14"/>
    <w:rsid w:val="00EF2E4E"/>
    <w:rsid w:val="00F02035"/>
    <w:rsid w:val="00FA7EAD"/>
    <w:rsid w:val="00FB7A46"/>
    <w:rsid w:val="00FF2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3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D1BF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table" w:styleId="a3">
    <w:name w:val="Table Grid"/>
    <w:basedOn w:val="a1"/>
    <w:rsid w:val="00D216E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A39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6">
    <w:name w:val="footer"/>
    <w:basedOn w:val="a"/>
    <w:link w:val="a7"/>
    <w:uiPriority w:val="99"/>
    <w:unhideWhenUsed/>
    <w:rsid w:val="007A39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8">
    <w:name w:val="Balloon Text"/>
    <w:basedOn w:val="a"/>
    <w:link w:val="a9"/>
    <w:uiPriority w:val="99"/>
    <w:semiHidden/>
    <w:unhideWhenUsed/>
    <w:rsid w:val="008E64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6495"/>
    <w:rPr>
      <w:rFonts w:ascii="Tahoma" w:eastAsia="Andale Sans UI" w:hAnsi="Tahoma" w:cs="Tahoma"/>
      <w:kern w:val="2"/>
      <w:sz w:val="16"/>
      <w:szCs w:val="16"/>
      <w:lang w:val="de-DE" w:eastAsia="fa-IR" w:bidi="fa-IR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044E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lang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E32"/>
    <w:rPr>
      <w:rFonts w:ascii="Consolas" w:eastAsia="Andale Sans UI" w:hAnsi="Consolas"/>
      <w:kern w:val="2"/>
      <w:lang w:val="de-DE" w:eastAsia="fa-IR" w:bidi="fa-IR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044E32"/>
    <w:rPr>
      <w:rFonts w:ascii="Courier New" w:eastAsia="Times New Roman" w:hAnsi="Courier New"/>
      <w:sz w:val="24"/>
      <w:szCs w:val="24"/>
    </w:rPr>
  </w:style>
  <w:style w:type="paragraph" w:styleId="aa">
    <w:name w:val="Body Text Indent"/>
    <w:basedOn w:val="a"/>
    <w:link w:val="ab"/>
    <w:rsid w:val="00044E32"/>
    <w:pPr>
      <w:widowControl/>
      <w:suppressAutoHyphens w:val="0"/>
      <w:spacing w:after="120"/>
      <w:ind w:left="283"/>
    </w:pPr>
    <w:rPr>
      <w:rFonts w:eastAsia="Times New Roman"/>
      <w:kern w:val="0"/>
      <w:lang w:eastAsia="ru-RU" w:bidi="ar-SA"/>
    </w:rPr>
  </w:style>
  <w:style w:type="character" w:customStyle="1" w:styleId="ab">
    <w:name w:val="Основной текст с отступом Знак"/>
    <w:basedOn w:val="a0"/>
    <w:link w:val="aa"/>
    <w:rsid w:val="00044E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2BDB5-A979-47E0-887C-0066D911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6359</Words>
  <Characters>36249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1</cp:lastModifiedBy>
  <cp:revision>28</cp:revision>
  <cp:lastPrinted>2013-09-17T17:40:00Z</cp:lastPrinted>
  <dcterms:created xsi:type="dcterms:W3CDTF">2012-09-18T22:05:00Z</dcterms:created>
  <dcterms:modified xsi:type="dcterms:W3CDTF">2014-09-09T13:56:00Z</dcterms:modified>
</cp:coreProperties>
</file>